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467" w:rsidRPr="00FA7101" w:rsidRDefault="00594467" w:rsidP="00030B9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bookmarkStart w:id="0" w:name="_GoBack"/>
      <w:bookmarkEnd w:id="0"/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594467" w:rsidRPr="0053435C" w:rsidRDefault="00594467" w:rsidP="000E31F4">
      <w:pPr>
        <w:suppressAutoHyphens/>
        <w:rPr>
          <w:sz w:val="16"/>
          <w:szCs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594467" w:rsidRPr="007323A5" w:rsidTr="00916C3C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594467" w:rsidRPr="007323A5" w:rsidRDefault="00594467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Jefe de Servicio de Rehabilitación</w:t>
            </w:r>
          </w:p>
        </w:tc>
        <w:tc>
          <w:tcPr>
            <w:tcW w:w="1520" w:type="dxa"/>
            <w:vAlign w:val="center"/>
          </w:tcPr>
          <w:p w:rsidR="00594467" w:rsidRPr="007323A5" w:rsidRDefault="00594467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21</w:t>
            </w:r>
          </w:p>
        </w:tc>
        <w:tc>
          <w:tcPr>
            <w:tcW w:w="1641" w:type="dxa"/>
            <w:vAlign w:val="center"/>
          </w:tcPr>
          <w:p w:rsidR="00594467" w:rsidRPr="007323A5" w:rsidRDefault="00594467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594467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594467" w:rsidRPr="007323A5" w:rsidRDefault="00594467" w:rsidP="00F65CA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Hospital y Unidad Médica </w:t>
            </w:r>
          </w:p>
        </w:tc>
      </w:tr>
      <w:tr w:rsidR="00594467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594467" w:rsidRPr="007323A5" w:rsidRDefault="00594467" w:rsidP="00F3069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Director </w:t>
            </w:r>
          </w:p>
        </w:tc>
      </w:tr>
    </w:tbl>
    <w:p w:rsidR="00594467" w:rsidRDefault="00594467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16"/>
          <w:szCs w:val="16"/>
        </w:rPr>
      </w:pPr>
    </w:p>
    <w:p w:rsidR="002959A6" w:rsidRPr="0053435C" w:rsidRDefault="002959A6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16"/>
          <w:szCs w:val="16"/>
        </w:rPr>
      </w:pPr>
    </w:p>
    <w:p w:rsidR="00594467" w:rsidRPr="00FA7101" w:rsidRDefault="00594467" w:rsidP="00030B9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594467" w:rsidRPr="002959A6" w:rsidRDefault="00594467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6"/>
        </w:rPr>
      </w:pPr>
    </w:p>
    <w:p w:rsidR="00594467" w:rsidRDefault="00594467" w:rsidP="0006156D">
      <w:pPr>
        <w:suppressAutoHyphens/>
        <w:spacing w:line="276" w:lineRule="auto"/>
        <w:ind w:left="284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D8108A">
        <w:rPr>
          <w:rFonts w:ascii="Bookman Old Style" w:hAnsi="Bookman Old Style"/>
          <w:i w:val="0"/>
          <w:sz w:val="20"/>
          <w:lang w:val="es-CL"/>
        </w:rPr>
        <w:t xml:space="preserve">Administrar la efectiva ejecución de los procesos desarrollados </w:t>
      </w:r>
      <w:r w:rsidR="00900E29">
        <w:rPr>
          <w:rFonts w:ascii="Bookman Old Style" w:hAnsi="Bookman Old Style"/>
          <w:i w:val="0"/>
          <w:sz w:val="20"/>
          <w:lang w:val="es-CL"/>
        </w:rPr>
        <w:t>para la rehabilitación física de pacientes</w:t>
      </w:r>
      <w:r w:rsidRPr="00D8108A">
        <w:rPr>
          <w:rFonts w:ascii="Bookman Old Style" w:hAnsi="Bookman Old Style"/>
          <w:i w:val="0"/>
          <w:sz w:val="20"/>
          <w:lang w:val="es-CL"/>
        </w:rPr>
        <w:t>, a fin de que permita el adecuado funcionamiento del mismo y la satisfacción de los usuarios</w:t>
      </w:r>
      <w:r w:rsidRPr="00916C3C">
        <w:rPr>
          <w:rFonts w:ascii="Bookman Old Style" w:hAnsi="Bookman Old Style"/>
          <w:i w:val="0"/>
          <w:sz w:val="20"/>
          <w:lang w:val="es-MX"/>
        </w:rPr>
        <w:t>.</w:t>
      </w:r>
    </w:p>
    <w:p w:rsidR="00594467" w:rsidRPr="0053435C" w:rsidRDefault="00594467" w:rsidP="00473994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szCs w:val="16"/>
          <w:lang w:val="es-CL"/>
        </w:rPr>
      </w:pPr>
    </w:p>
    <w:p w:rsidR="00594467" w:rsidRDefault="00594467" w:rsidP="00030B9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94467" w:rsidRPr="00B37F01" w:rsidRDefault="00594467" w:rsidP="00E21CFE">
      <w:pPr>
        <w:suppressAutoHyphens/>
        <w:rPr>
          <w:sz w:val="12"/>
        </w:rPr>
      </w:pPr>
    </w:p>
    <w:p w:rsidR="00594467" w:rsidRDefault="00B4543D" w:rsidP="00D8108A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Planificar, coordinar, d</w:t>
      </w:r>
      <w:r w:rsidR="00594467" w:rsidRPr="00D8108A">
        <w:rPr>
          <w:rFonts w:ascii="Bookman Old Style" w:hAnsi="Bookman Old Style" w:cs="Arial"/>
          <w:i w:val="0"/>
          <w:iCs/>
          <w:sz w:val="20"/>
          <w:lang w:val="es-ES"/>
        </w:rPr>
        <w:t xml:space="preserve">irigir y controlar las actividades desarrolladas por el personal bajo su cargo, a través de la programación, asignación, </w:t>
      </w:r>
      <w:r w:rsidRPr="00D8108A">
        <w:rPr>
          <w:rFonts w:ascii="Bookman Old Style" w:hAnsi="Bookman Old Style" w:cs="Arial"/>
          <w:i w:val="0"/>
          <w:iCs/>
          <w:sz w:val="20"/>
          <w:lang w:val="es-ES"/>
        </w:rPr>
        <w:t xml:space="preserve">y </w:t>
      </w:r>
      <w:r w:rsidR="00594467" w:rsidRPr="00D8108A">
        <w:rPr>
          <w:rFonts w:ascii="Bookman Old Style" w:hAnsi="Bookman Old Style" w:cs="Arial"/>
          <w:i w:val="0"/>
          <w:iCs/>
          <w:sz w:val="20"/>
          <w:lang w:val="es-ES"/>
        </w:rPr>
        <w:t xml:space="preserve">distribución de las funciones, </w:t>
      </w:r>
      <w:r w:rsidR="00900E29">
        <w:rPr>
          <w:rFonts w:ascii="Bookman Old Style" w:hAnsi="Bookman Old Style" w:cs="Arial"/>
          <w:i w:val="0"/>
          <w:iCs/>
          <w:sz w:val="20"/>
          <w:lang w:val="es-ES"/>
        </w:rPr>
        <w:t xml:space="preserve">relacionadas  a los tratamientos de rehabilitación proporcionados a los pacientes, </w:t>
      </w:r>
      <w:r w:rsidR="00594467" w:rsidRPr="00D8108A">
        <w:rPr>
          <w:rFonts w:ascii="Bookman Old Style" w:hAnsi="Bookman Old Style" w:cs="Arial"/>
          <w:i w:val="0"/>
          <w:iCs/>
          <w:sz w:val="20"/>
          <w:lang w:val="es-ES"/>
        </w:rPr>
        <w:t xml:space="preserve">con el fin de </w:t>
      </w:r>
      <w:r w:rsidR="00C23720">
        <w:rPr>
          <w:rFonts w:ascii="Bookman Old Style" w:hAnsi="Bookman Old Style" w:cs="Arial"/>
          <w:i w:val="0"/>
          <w:iCs/>
          <w:sz w:val="20"/>
          <w:lang w:val="es-ES"/>
        </w:rPr>
        <w:t>contribuir</w:t>
      </w:r>
      <w:r w:rsidR="003360B6">
        <w:rPr>
          <w:rFonts w:ascii="Bookman Old Style" w:hAnsi="Bookman Old Style" w:cs="Arial"/>
          <w:i w:val="0"/>
          <w:iCs/>
          <w:sz w:val="20"/>
          <w:lang w:val="es-ES"/>
        </w:rPr>
        <w:t xml:space="preserve"> el adecuado funcionamiento del área.</w:t>
      </w:r>
    </w:p>
    <w:p w:rsidR="003B59DA" w:rsidRDefault="003B59DA" w:rsidP="003B59DA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3B59DA" w:rsidRDefault="003B59DA" w:rsidP="00D8108A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Verificar la adecuada ejecución de la evaluación, orientación, definición </w:t>
      </w:r>
      <w:r w:rsidR="00016C0B">
        <w:rPr>
          <w:rFonts w:ascii="Bookman Old Style" w:hAnsi="Bookman Old Style" w:cs="Arial"/>
          <w:i w:val="0"/>
          <w:iCs/>
          <w:sz w:val="20"/>
          <w:lang w:val="es-ES"/>
        </w:rPr>
        <w:t>del plan de  tratamiento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 y educación a los pacientes, con el propósito de apoyar el restablecimiento de la capacidad física de los usuarios.</w:t>
      </w:r>
    </w:p>
    <w:p w:rsidR="003360B6" w:rsidRDefault="003360B6" w:rsidP="003360B6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3360B6" w:rsidRDefault="003360B6" w:rsidP="00D8108A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Supervisar al personal durante la aplicación de terapias física, ocupacional o de lenguaje, ver</w:t>
      </w:r>
      <w:r w:rsidR="006F40AA">
        <w:rPr>
          <w:rFonts w:ascii="Bookman Old Style" w:hAnsi="Bookman Old Style" w:cs="Arial"/>
          <w:i w:val="0"/>
          <w:iCs/>
          <w:sz w:val="20"/>
          <w:lang w:val="es-ES"/>
        </w:rPr>
        <w:t>ificando que las técnicas empleadas sean las adecuadas al tipo de paciente, con el objetivo de que contribuyan a la recuperación de los mismos.</w:t>
      </w:r>
    </w:p>
    <w:p w:rsidR="006F40AA" w:rsidRDefault="006F40AA" w:rsidP="006F40AA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6F40AA" w:rsidRDefault="006F40AA" w:rsidP="006F40AA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8108A">
        <w:rPr>
          <w:rFonts w:ascii="Bookman Old Style" w:hAnsi="Bookman Old Style" w:cs="Arial"/>
          <w:i w:val="0"/>
          <w:iCs/>
          <w:sz w:val="20"/>
          <w:lang w:val="es-ES"/>
        </w:rPr>
        <w:t>Programar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 y supervisar</w:t>
      </w:r>
      <w:r w:rsidRPr="00D8108A">
        <w:rPr>
          <w:rFonts w:ascii="Bookman Old Style" w:hAnsi="Bookman Old Style" w:cs="Arial"/>
          <w:i w:val="0"/>
          <w:iCs/>
          <w:sz w:val="20"/>
          <w:lang w:val="es-ES"/>
        </w:rPr>
        <w:t xml:space="preserve"> al personal Técnico para que imparta charlas 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educativas </w:t>
      </w:r>
      <w:r w:rsidRPr="00D8108A">
        <w:rPr>
          <w:rFonts w:ascii="Bookman Old Style" w:hAnsi="Bookman Old Style" w:cs="Arial"/>
          <w:i w:val="0"/>
          <w:iCs/>
          <w:sz w:val="20"/>
          <w:lang w:val="es-ES"/>
        </w:rPr>
        <w:t xml:space="preserve">a pacientes, a fin de mantener informados a los usuarios a cerca de los beneficios que las terapias o tratamientos que el Servicio les proporciona, así como, otros temas relacionados con la salud de los mismos.  </w:t>
      </w:r>
    </w:p>
    <w:p w:rsidR="006F40AA" w:rsidRDefault="006F40AA" w:rsidP="006F40AA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6F40AA" w:rsidRPr="003B59DA" w:rsidRDefault="006F40AA" w:rsidP="003B59DA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F40AA">
        <w:rPr>
          <w:rFonts w:ascii="Bookman Old Style" w:hAnsi="Bookman Old Style" w:cs="Arial"/>
          <w:i w:val="0"/>
          <w:iCs/>
          <w:sz w:val="20"/>
          <w:lang w:val="es-ES"/>
        </w:rPr>
        <w:t xml:space="preserve">Supervisar 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el proceso de </w:t>
      </w:r>
      <w:r w:rsidRPr="003B59DA">
        <w:rPr>
          <w:rFonts w:ascii="Bookman Old Style" w:hAnsi="Bookman Old Style" w:cs="Arial"/>
          <w:i w:val="0"/>
          <w:iCs/>
          <w:sz w:val="20"/>
          <w:lang w:val="es-ES"/>
        </w:rPr>
        <w:t>exploración pre-vocacional por medio de las capacidades físicas y mentales del paciente, sea el indicado, con el objeto de ayudar a la inserción ocupacional de éste.</w:t>
      </w:r>
    </w:p>
    <w:p w:rsidR="006F40AA" w:rsidRPr="00D8108A" w:rsidRDefault="006F40AA" w:rsidP="006F40AA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594467" w:rsidRPr="00D8108A" w:rsidRDefault="00594467" w:rsidP="00D8108A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8108A">
        <w:rPr>
          <w:rFonts w:ascii="Bookman Old Style" w:hAnsi="Bookman Old Style" w:cs="Arial"/>
          <w:i w:val="0"/>
          <w:iCs/>
          <w:sz w:val="20"/>
          <w:lang w:val="es-ES"/>
        </w:rPr>
        <w:t>Seleccionar pacientes referidos, para remitirlos a la atención directa por los Médicos Fisiatras o Terapistas, a fin de efectuar la aplicación de tratamientos y  evaluaciones médicas que se consideren convenientes.</w:t>
      </w:r>
    </w:p>
    <w:p w:rsidR="00594467" w:rsidRPr="0053435C" w:rsidRDefault="00594467" w:rsidP="00D8108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594467" w:rsidRPr="00D8108A" w:rsidRDefault="00594467" w:rsidP="00D8108A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8108A">
        <w:rPr>
          <w:rFonts w:ascii="Bookman Old Style" w:hAnsi="Bookman Old Style" w:cs="Arial"/>
          <w:i w:val="0"/>
          <w:iCs/>
          <w:sz w:val="20"/>
          <w:lang w:val="es-ES"/>
        </w:rPr>
        <w:t xml:space="preserve">Gestionar  incapacidad inicial o prórroga de ésta, al usuario que lo amerite, a fin de apoyarlo en la realización de trámites administrativos relacionados con la misma.  </w:t>
      </w:r>
    </w:p>
    <w:p w:rsidR="00594467" w:rsidRPr="0053435C" w:rsidRDefault="00594467" w:rsidP="00D8108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594467" w:rsidRPr="00D8108A" w:rsidRDefault="00594467" w:rsidP="00D8108A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8108A">
        <w:rPr>
          <w:rFonts w:ascii="Bookman Old Style" w:hAnsi="Bookman Old Style" w:cs="Arial"/>
          <w:i w:val="0"/>
          <w:iCs/>
          <w:sz w:val="20"/>
          <w:lang w:val="es-ES"/>
        </w:rPr>
        <w:t>Mantener comunicación frecuente, con jefaturas de fisioterapia a nivel nacional,  a fin de compartir estrategias implementadas en Medicina Física, para la atención oportuna del paciente.</w:t>
      </w:r>
    </w:p>
    <w:p w:rsidR="00594467" w:rsidRPr="0053435C" w:rsidRDefault="00594467" w:rsidP="00D8108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594467" w:rsidRPr="00D8108A" w:rsidRDefault="00594467" w:rsidP="00D8108A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8108A">
        <w:rPr>
          <w:rFonts w:ascii="Bookman Old Style" w:hAnsi="Bookman Old Style" w:cs="Arial"/>
          <w:i w:val="0"/>
          <w:iCs/>
          <w:sz w:val="20"/>
          <w:lang w:val="es-ES"/>
        </w:rPr>
        <w:t xml:space="preserve">Coordinar con personal encargado de Escuelas de Fisioterapia, la práctica de estudiantes en Servicio Social y participar en la evaluación del desempeño de los mismos, a fin de efectuar la valoración del trabajo realizado en la institución. </w:t>
      </w:r>
    </w:p>
    <w:p w:rsidR="00594467" w:rsidRPr="0053435C" w:rsidRDefault="00594467" w:rsidP="00D8108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594467" w:rsidRPr="00D8108A" w:rsidRDefault="00594467" w:rsidP="00D8108A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8108A">
        <w:rPr>
          <w:rFonts w:ascii="Bookman Old Style" w:hAnsi="Bookman Old Style" w:cs="Arial"/>
          <w:i w:val="0"/>
          <w:iCs/>
          <w:sz w:val="20"/>
          <w:lang w:val="es-ES"/>
        </w:rPr>
        <w:lastRenderedPageBreak/>
        <w:t xml:space="preserve">Velar por el buen uso de los materiales, equipo médico, mobiliario e insumos que el Servicio posee, a fin de verificar la adecuada utilización de los mismos, con el objetivo de optimizar los recursos. </w:t>
      </w:r>
    </w:p>
    <w:p w:rsidR="00594467" w:rsidRPr="0053435C" w:rsidRDefault="00594467" w:rsidP="00D8108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594467" w:rsidRPr="00D8108A" w:rsidRDefault="00594467" w:rsidP="00D8108A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8108A">
        <w:rPr>
          <w:rFonts w:ascii="Bookman Old Style" w:hAnsi="Bookman Old Style" w:cs="Arial"/>
          <w:i w:val="0"/>
          <w:iCs/>
          <w:sz w:val="20"/>
          <w:lang w:val="es-ES"/>
        </w:rPr>
        <w:t>Supervisar al personal, estableciendo mecanismos de control que permitan verificar la adecuada ejecución de las tareas asignadas, con el propósito de cumplir con los resultados esperados y a satisfacción de los usuarios.</w:t>
      </w:r>
    </w:p>
    <w:p w:rsidR="00594467" w:rsidRPr="0053435C" w:rsidRDefault="00594467" w:rsidP="00D8108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594467" w:rsidRPr="0053435C" w:rsidRDefault="00594467" w:rsidP="00D8108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594467" w:rsidRDefault="00594467" w:rsidP="00513C0A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13C0A">
        <w:rPr>
          <w:rFonts w:ascii="Bookman Old Style" w:hAnsi="Bookman Old Style" w:cs="Arial"/>
          <w:i w:val="0"/>
          <w:iCs/>
          <w:sz w:val="20"/>
          <w:lang w:val="es-ES"/>
        </w:rPr>
        <w:t>Velar por la custodia del patrimonio del servicio y por el uso adecuado de las herramientas, insumos y equipo utilizado por el personal, a fin de evitar desperfectos por</w:t>
      </w:r>
      <w:r w:rsidR="00513C0A">
        <w:rPr>
          <w:rFonts w:ascii="Bookman Old Style" w:hAnsi="Bookman Old Style" w:cs="Arial"/>
          <w:i w:val="0"/>
          <w:iCs/>
          <w:sz w:val="20"/>
          <w:lang w:val="es-ES"/>
        </w:rPr>
        <w:t xml:space="preserve"> mal uso, desperdicios u otros.</w:t>
      </w:r>
    </w:p>
    <w:p w:rsidR="00513C0A" w:rsidRPr="00513C0A" w:rsidRDefault="00513C0A" w:rsidP="00513C0A">
      <w:pPr>
        <w:tabs>
          <w:tab w:val="num" w:pos="567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594467" w:rsidRDefault="00594467" w:rsidP="00D8108A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8108A">
        <w:rPr>
          <w:rFonts w:ascii="Bookman Old Style" w:hAnsi="Bookman Old Style" w:cs="Arial"/>
          <w:i w:val="0"/>
          <w:iCs/>
          <w:sz w:val="20"/>
          <w:lang w:val="es-ES"/>
        </w:rPr>
        <w:t xml:space="preserve">Coordinar y gestionar oportunamente el trámite de las solicitudes de requisición de suministros y mantenimiento de los materiales, instrumental y equipo del área. </w:t>
      </w:r>
    </w:p>
    <w:p w:rsidR="00900E29" w:rsidRDefault="00900E29" w:rsidP="00900E29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594467" w:rsidRDefault="00900E29" w:rsidP="00900E29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8108A">
        <w:rPr>
          <w:rFonts w:ascii="Bookman Old Style" w:hAnsi="Bookman Old Style" w:cs="Arial"/>
          <w:i w:val="0"/>
          <w:iCs/>
          <w:sz w:val="20"/>
          <w:lang w:val="es-ES"/>
        </w:rPr>
        <w:t>Integrar y/o trabajar en coordinación con los diferentes comités que funcionan en el centro de atención, colaborando técnicamente para el buen funcionamiento de los mismos.</w:t>
      </w:r>
    </w:p>
    <w:p w:rsidR="00900E29" w:rsidRDefault="00900E29" w:rsidP="00900E29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594467" w:rsidRPr="003B59DA" w:rsidRDefault="00594467" w:rsidP="00D8108A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B59DA">
        <w:rPr>
          <w:rFonts w:ascii="Bookman Old Style" w:hAnsi="Bookman Old Style" w:cs="Arial"/>
          <w:i w:val="0"/>
          <w:iCs/>
          <w:sz w:val="20"/>
          <w:lang w:val="es-ES"/>
        </w:rPr>
        <w:t>Comunicar con efectividad vertical y horizontal los avances y resultados de los proyectos y acciones tomadas, ya sea formal o informalmente, con el objetivo de establecer vías de comunicación con los recursos bajo su cargo y mantener informado a su jefe inmediato.</w:t>
      </w:r>
    </w:p>
    <w:p w:rsidR="00594467" w:rsidRPr="003B59DA" w:rsidRDefault="00594467" w:rsidP="00D8108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594467" w:rsidRPr="003B59DA" w:rsidRDefault="00594467" w:rsidP="00D8108A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B59DA">
        <w:rPr>
          <w:rFonts w:ascii="Bookman Old Style" w:hAnsi="Bookman Old Style" w:cs="Arial"/>
          <w:i w:val="0"/>
          <w:iCs/>
          <w:sz w:val="20"/>
          <w:lang w:val="es-ES"/>
        </w:rPr>
        <w:t>Establecer reuniones con el personal para orientar, asesorar, definir y decidir los criterios de carácter técnico que se requieran para la toma de decisiones o el debido ejercicio de las funciones del área.</w:t>
      </w:r>
    </w:p>
    <w:p w:rsidR="00594467" w:rsidRPr="003B59DA" w:rsidRDefault="00594467" w:rsidP="00D8108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594467" w:rsidRPr="003B59DA" w:rsidRDefault="00594467" w:rsidP="00D8108A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B59DA">
        <w:rPr>
          <w:rFonts w:ascii="Bookman Old Style" w:hAnsi="Bookman Old Style" w:cs="Arial"/>
          <w:i w:val="0"/>
          <w:iCs/>
          <w:sz w:val="20"/>
          <w:lang w:val="es-ES"/>
        </w:rPr>
        <w:t>Conocer, aplicar y hacer cumplir los procesos, normas y políticas de trabajo del instituto, introduciendo mejoras en los mismos y mantener informado al personal  sobre los cambios en los procedimientos.</w:t>
      </w:r>
    </w:p>
    <w:p w:rsidR="00594467" w:rsidRPr="003B59DA" w:rsidRDefault="00594467" w:rsidP="00D8108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594467" w:rsidRPr="003B59DA" w:rsidRDefault="00594467" w:rsidP="00D8108A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B59DA">
        <w:rPr>
          <w:rFonts w:ascii="Bookman Old Style" w:hAnsi="Bookman Old Style" w:cs="Arial"/>
          <w:i w:val="0"/>
          <w:iCs/>
          <w:sz w:val="20"/>
          <w:lang w:val="es-ES"/>
        </w:rPr>
        <w:t>Comunicar a la jefatura inmediata sobre las actividades desarrolladas en el área, por medio de la presentación de informes, estadísticos, estándares de productividad y cumplimiento de metas, a fin de que sirvan como insumo para la generación de reportes.</w:t>
      </w:r>
    </w:p>
    <w:p w:rsidR="00900E29" w:rsidRPr="003B59DA" w:rsidRDefault="00900E29" w:rsidP="00900E29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900E29" w:rsidRPr="003B59DA" w:rsidRDefault="00900E29" w:rsidP="00900E29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B59DA">
        <w:rPr>
          <w:rFonts w:ascii="Bookman Old Style" w:hAnsi="Bookman Old Style" w:cs="Arial"/>
          <w:i w:val="0"/>
          <w:iCs/>
          <w:sz w:val="20"/>
          <w:lang w:val="es-ES"/>
        </w:rPr>
        <w:t>Gestionar la disponibilidad de recursos humanos, equipo e insumos, para el eficiente desarrollo de las tareas, con el propósito de cumplir con las metas del plan de trabajo y brindar servicios oportunos al derechohabiente.</w:t>
      </w:r>
    </w:p>
    <w:p w:rsidR="00594467" w:rsidRPr="003B59DA" w:rsidRDefault="00594467" w:rsidP="00D8108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594467" w:rsidRPr="003B59DA" w:rsidRDefault="00594467" w:rsidP="00D8108A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B59DA">
        <w:rPr>
          <w:rFonts w:ascii="Bookman Old Style" w:hAnsi="Bookman Old Style" w:cs="Arial"/>
          <w:i w:val="0"/>
          <w:iCs/>
          <w:sz w:val="20"/>
          <w:lang w:val="es-ES"/>
        </w:rPr>
        <w:t xml:space="preserve">Mantener actualizados documentos de uso normativo, con el fin de que sirva de instrumento, para el desarrollo de las actividades del área. </w:t>
      </w:r>
    </w:p>
    <w:p w:rsidR="00594467" w:rsidRPr="003B59DA" w:rsidRDefault="00594467" w:rsidP="00D8108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594467" w:rsidRPr="003B59DA" w:rsidRDefault="00594467" w:rsidP="00D8108A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B59DA">
        <w:rPr>
          <w:rFonts w:ascii="Bookman Old Style" w:hAnsi="Bookman Old Style" w:cs="Arial"/>
          <w:i w:val="0"/>
          <w:iCs/>
          <w:sz w:val="20"/>
          <w:lang w:val="es-ES"/>
        </w:rPr>
        <w:t>Apoyar en lo técnico u operativo, ante contingentes como ausencia de personal u otros, con el fin de no afectar el desarrollo constante de las actividades del área.</w:t>
      </w:r>
    </w:p>
    <w:p w:rsidR="00594467" w:rsidRPr="003B59DA" w:rsidRDefault="00594467" w:rsidP="00D8108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594467" w:rsidRPr="003B59DA" w:rsidRDefault="00594467" w:rsidP="00D8108A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B59DA">
        <w:rPr>
          <w:rFonts w:ascii="Bookman Old Style" w:hAnsi="Bookman Old Style" w:cs="Arial"/>
          <w:i w:val="0"/>
          <w:iCs/>
          <w:sz w:val="20"/>
          <w:lang w:val="es-ES"/>
        </w:rPr>
        <w:t>Evaluar el desempeño del personal a su cargo para hacer las correcciones pertinentes.</w:t>
      </w:r>
    </w:p>
    <w:p w:rsidR="00594467" w:rsidRPr="003B59DA" w:rsidRDefault="00594467" w:rsidP="00D8108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594467" w:rsidRPr="003B59DA" w:rsidRDefault="00594467" w:rsidP="00D8108A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B59DA">
        <w:rPr>
          <w:rFonts w:ascii="Bookman Old Style" w:hAnsi="Bookman Old Style" w:cs="Arial"/>
          <w:i w:val="0"/>
          <w:iCs/>
          <w:sz w:val="20"/>
          <w:lang w:val="es-ES"/>
        </w:rPr>
        <w:t>Constatar y verificar los servicios prestados, garantizando la calidad a través del seguimiento del servicio.</w:t>
      </w:r>
    </w:p>
    <w:p w:rsidR="00594467" w:rsidRPr="003B59DA" w:rsidRDefault="00594467" w:rsidP="00D8108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594467" w:rsidRPr="003B59DA" w:rsidRDefault="00594467" w:rsidP="00D8108A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B59DA">
        <w:rPr>
          <w:rFonts w:ascii="Bookman Old Style" w:hAnsi="Bookman Old Style" w:cs="Arial"/>
          <w:i w:val="0"/>
          <w:iCs/>
          <w:sz w:val="20"/>
          <w:lang w:val="es-ES"/>
        </w:rPr>
        <w:t>Apoyar el adiestramiento del personal nuevo y velar porque se cumpla su plan de inducción.</w:t>
      </w:r>
    </w:p>
    <w:p w:rsidR="00594467" w:rsidRPr="003B59DA" w:rsidRDefault="00594467" w:rsidP="00D8108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594467" w:rsidRPr="003B59DA" w:rsidRDefault="00594467" w:rsidP="00D8108A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3B59DA">
        <w:rPr>
          <w:rFonts w:ascii="Bookman Old Style" w:hAnsi="Bookman Old Style" w:cs="Arial"/>
          <w:i w:val="0"/>
          <w:iCs/>
          <w:sz w:val="20"/>
          <w:lang w:val="es-ES"/>
        </w:rPr>
        <w:t>Realizar otras actividades asignadas por la jefatura inmediata.</w:t>
      </w:r>
    </w:p>
    <w:p w:rsidR="003B59DA" w:rsidRDefault="003B59DA" w:rsidP="003B59DA">
      <w:pPr>
        <w:suppressAutoHyphens/>
        <w:ind w:left="720"/>
        <w:jc w:val="both"/>
        <w:rPr>
          <w:rFonts w:ascii="Bookman Old Style" w:hAnsi="Bookman Old Style" w:cs="Arial"/>
          <w:i w:val="0"/>
          <w:iCs/>
          <w:color w:val="FF0000"/>
          <w:sz w:val="20"/>
        </w:rPr>
      </w:pPr>
    </w:p>
    <w:p w:rsidR="00155E8E" w:rsidRDefault="00155E8E" w:rsidP="003B59DA">
      <w:pPr>
        <w:suppressAutoHyphens/>
        <w:ind w:left="720"/>
        <w:jc w:val="both"/>
        <w:rPr>
          <w:rFonts w:ascii="Bookman Old Style" w:hAnsi="Bookman Old Style" w:cs="Arial"/>
          <w:i w:val="0"/>
          <w:iCs/>
          <w:color w:val="FF0000"/>
          <w:sz w:val="20"/>
        </w:rPr>
      </w:pPr>
    </w:p>
    <w:p w:rsidR="00594467" w:rsidRDefault="00594467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594467" w:rsidRDefault="00594467" w:rsidP="0010160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lastRenderedPageBreak/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594467" w:rsidRPr="004864E1" w:rsidRDefault="00594467" w:rsidP="004864E1">
      <w:pPr>
        <w:rPr>
          <w:rFonts w:ascii="Bookman Old Style" w:hAnsi="Bookman Old Style"/>
          <w:i w:val="0"/>
          <w:sz w:val="14"/>
        </w:rPr>
      </w:pPr>
    </w:p>
    <w:p w:rsidR="00594467" w:rsidRDefault="00594467" w:rsidP="00BE673E">
      <w:pPr>
        <w:tabs>
          <w:tab w:val="left" w:pos="426"/>
        </w:tabs>
        <w:suppressAutoHyphens/>
        <w:spacing w:line="276" w:lineRule="auto"/>
        <w:ind w:left="567" w:hanging="14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0160E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594467" w:rsidRDefault="00594467" w:rsidP="00BE673E">
      <w:pPr>
        <w:numPr>
          <w:ilvl w:val="0"/>
          <w:numId w:val="5"/>
        </w:numPr>
        <w:tabs>
          <w:tab w:val="left" w:pos="5040"/>
        </w:tabs>
        <w:suppressAutoHyphens/>
        <w:spacing w:line="276" w:lineRule="auto"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Terapista Físico Ocupacional</w:t>
      </w:r>
      <w:r w:rsidR="008C42B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4543D" w:rsidRDefault="00B4543D" w:rsidP="00BE673E">
      <w:pPr>
        <w:numPr>
          <w:ilvl w:val="0"/>
          <w:numId w:val="5"/>
        </w:numPr>
        <w:tabs>
          <w:tab w:val="left" w:pos="5040"/>
        </w:tabs>
        <w:suppressAutoHyphens/>
        <w:spacing w:line="276" w:lineRule="auto"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Terapista de Lenguaje.</w:t>
      </w:r>
    </w:p>
    <w:p w:rsidR="00594467" w:rsidRDefault="00594467" w:rsidP="00BE673E">
      <w:pPr>
        <w:numPr>
          <w:ilvl w:val="0"/>
          <w:numId w:val="5"/>
        </w:numPr>
        <w:tabs>
          <w:tab w:val="left" w:pos="5040"/>
        </w:tabs>
        <w:suppressAutoHyphens/>
        <w:spacing w:line="276" w:lineRule="auto"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Motorista</w:t>
      </w:r>
      <w:r w:rsidR="008C42B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4543D" w:rsidRDefault="00B4543D" w:rsidP="00BE673E">
      <w:pPr>
        <w:numPr>
          <w:ilvl w:val="0"/>
          <w:numId w:val="5"/>
        </w:numPr>
        <w:tabs>
          <w:tab w:val="left" w:pos="5040"/>
        </w:tabs>
        <w:suppressAutoHyphens/>
        <w:spacing w:line="276" w:lineRule="auto"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Recepcionista.</w:t>
      </w:r>
    </w:p>
    <w:p w:rsidR="00594467" w:rsidRDefault="00513C0A" w:rsidP="00BE673E">
      <w:pPr>
        <w:numPr>
          <w:ilvl w:val="0"/>
          <w:numId w:val="5"/>
        </w:numPr>
        <w:tabs>
          <w:tab w:val="left" w:pos="5040"/>
        </w:tabs>
        <w:suppressAutoHyphens/>
        <w:spacing w:line="276" w:lineRule="auto"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</w:t>
      </w:r>
      <w:r w:rsidR="008C42B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94467" w:rsidRPr="0053435C" w:rsidRDefault="00594467" w:rsidP="00BE673E">
      <w:pPr>
        <w:tabs>
          <w:tab w:val="left" w:pos="2552"/>
        </w:tabs>
        <w:suppressAutoHyphens/>
        <w:spacing w:line="276" w:lineRule="auto"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16"/>
          <w:szCs w:val="16"/>
        </w:rPr>
      </w:pPr>
    </w:p>
    <w:p w:rsidR="00594467" w:rsidRDefault="00594467" w:rsidP="00BE673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594467" w:rsidRPr="004864E1" w:rsidRDefault="00594467" w:rsidP="00BE673E">
      <w:pPr>
        <w:spacing w:line="276" w:lineRule="auto"/>
        <w:rPr>
          <w:rFonts w:ascii="Bookman Old Style" w:hAnsi="Bookman Old Style"/>
          <w:i w:val="0"/>
          <w:sz w:val="16"/>
        </w:rPr>
      </w:pPr>
    </w:p>
    <w:p w:rsidR="00594467" w:rsidRPr="00BE673E" w:rsidRDefault="00594467" w:rsidP="00BE673E">
      <w:pPr>
        <w:numPr>
          <w:ilvl w:val="0"/>
          <w:numId w:val="2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BE673E"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594467" w:rsidRPr="00BE673E" w:rsidRDefault="00016C0B" w:rsidP="00BE673E">
      <w:pPr>
        <w:pStyle w:val="Prrafodelista"/>
        <w:numPr>
          <w:ilvl w:val="0"/>
          <w:numId w:val="6"/>
        </w:numPr>
        <w:suppressAutoHyphens/>
        <w:spacing w:line="276" w:lineRule="auto"/>
        <w:ind w:left="1077" w:right="142" w:hanging="357"/>
        <w:jc w:val="both"/>
        <w:rPr>
          <w:rFonts w:ascii="Bookman Old Style" w:hAnsi="Bookman Old Style" w:cs="Arial"/>
          <w:bCs/>
          <w:i w:val="0"/>
          <w:iCs/>
          <w:sz w:val="20"/>
          <w:lang w:val="es-ES"/>
        </w:rPr>
      </w:pPr>
      <w:r w:rsidRPr="00BE673E">
        <w:rPr>
          <w:rFonts w:ascii="Bookman Old Style" w:hAnsi="Bookman Old Style" w:cs="Arial"/>
          <w:bCs/>
          <w:i w:val="0"/>
          <w:iCs/>
          <w:sz w:val="20"/>
          <w:lang w:val="es-ES"/>
        </w:rPr>
        <w:t xml:space="preserve">Efectividad en la coordinación y </w:t>
      </w:r>
      <w:r w:rsidR="00FF0EA8" w:rsidRPr="00BE673E">
        <w:rPr>
          <w:rFonts w:ascii="Bookman Old Style" w:hAnsi="Bookman Old Style" w:cs="Arial"/>
          <w:bCs/>
          <w:i w:val="0"/>
          <w:iCs/>
          <w:sz w:val="20"/>
          <w:lang w:val="es-ES"/>
        </w:rPr>
        <w:t>dirección</w:t>
      </w:r>
      <w:r w:rsidRPr="00BE673E">
        <w:rPr>
          <w:rFonts w:ascii="Bookman Old Style" w:hAnsi="Bookman Old Style" w:cs="Arial"/>
          <w:bCs/>
          <w:i w:val="0"/>
          <w:iCs/>
          <w:sz w:val="20"/>
          <w:lang w:val="es-ES"/>
        </w:rPr>
        <w:t xml:space="preserve"> de la ejecución del proceso de rehabilitación física a los pacientes.</w:t>
      </w:r>
    </w:p>
    <w:p w:rsidR="00122831" w:rsidRDefault="00FF0EA8" w:rsidP="00BE673E">
      <w:pPr>
        <w:pStyle w:val="Prrafodelista"/>
        <w:numPr>
          <w:ilvl w:val="0"/>
          <w:numId w:val="6"/>
        </w:numPr>
        <w:suppressAutoHyphens/>
        <w:spacing w:line="276" w:lineRule="auto"/>
        <w:ind w:left="1077" w:right="142" w:hanging="357"/>
        <w:jc w:val="both"/>
        <w:rPr>
          <w:rFonts w:ascii="Bookman Old Style" w:hAnsi="Bookman Old Style" w:cs="Arial"/>
          <w:bCs/>
          <w:i w:val="0"/>
          <w:iCs/>
          <w:sz w:val="20"/>
          <w:lang w:val="es-ES"/>
        </w:rPr>
      </w:pPr>
      <w:r w:rsidRPr="00122831">
        <w:rPr>
          <w:rFonts w:ascii="Bookman Old Style" w:hAnsi="Bookman Old Style" w:cs="Arial"/>
          <w:bCs/>
          <w:i w:val="0"/>
          <w:iCs/>
          <w:sz w:val="20"/>
          <w:lang w:val="es-ES"/>
        </w:rPr>
        <w:t xml:space="preserve">Supervisión </w:t>
      </w:r>
      <w:r w:rsidR="00BE673E" w:rsidRPr="00122831">
        <w:rPr>
          <w:rFonts w:ascii="Bookman Old Style" w:hAnsi="Bookman Old Style" w:cs="Arial"/>
          <w:bCs/>
          <w:i w:val="0"/>
          <w:iCs/>
          <w:sz w:val="20"/>
          <w:lang w:val="es-ES"/>
        </w:rPr>
        <w:t xml:space="preserve">de la </w:t>
      </w:r>
      <w:r w:rsidRPr="00122831">
        <w:rPr>
          <w:rFonts w:ascii="Bookman Old Style" w:hAnsi="Bookman Old Style" w:cs="Arial"/>
          <w:bCs/>
          <w:i w:val="0"/>
          <w:iCs/>
          <w:sz w:val="20"/>
          <w:lang w:val="es-ES"/>
        </w:rPr>
        <w:t xml:space="preserve">adecuada </w:t>
      </w:r>
      <w:r w:rsidR="00BE673E" w:rsidRPr="00122831">
        <w:rPr>
          <w:rFonts w:ascii="Bookman Old Style" w:hAnsi="Bookman Old Style" w:cs="Arial"/>
          <w:bCs/>
          <w:i w:val="0"/>
          <w:iCs/>
          <w:sz w:val="20"/>
          <w:lang w:val="es-ES"/>
        </w:rPr>
        <w:t xml:space="preserve">aplicación </w:t>
      </w:r>
      <w:r w:rsidRPr="00122831">
        <w:rPr>
          <w:rFonts w:ascii="Bookman Old Style" w:hAnsi="Bookman Old Style" w:cs="Arial"/>
          <w:bCs/>
          <w:i w:val="0"/>
          <w:iCs/>
          <w:sz w:val="20"/>
          <w:lang w:val="es-ES"/>
        </w:rPr>
        <w:t>de terapias f</w:t>
      </w:r>
      <w:r w:rsidR="00AF46DA">
        <w:rPr>
          <w:rFonts w:ascii="Bookman Old Style" w:hAnsi="Bookman Old Style" w:cs="Arial"/>
          <w:bCs/>
          <w:i w:val="0"/>
          <w:iCs/>
          <w:sz w:val="20"/>
          <w:lang w:val="es-ES"/>
        </w:rPr>
        <w:t>ísicas a los pacientes.</w:t>
      </w:r>
    </w:p>
    <w:p w:rsidR="00594467" w:rsidRPr="00122831" w:rsidRDefault="00594467" w:rsidP="00BE673E">
      <w:pPr>
        <w:pStyle w:val="Prrafodelista"/>
        <w:numPr>
          <w:ilvl w:val="0"/>
          <w:numId w:val="6"/>
        </w:numPr>
        <w:suppressAutoHyphens/>
        <w:spacing w:line="276" w:lineRule="auto"/>
        <w:ind w:left="1077" w:right="142" w:hanging="357"/>
        <w:jc w:val="both"/>
        <w:rPr>
          <w:rFonts w:ascii="Bookman Old Style" w:hAnsi="Bookman Old Style" w:cs="Arial"/>
          <w:bCs/>
          <w:i w:val="0"/>
          <w:iCs/>
          <w:sz w:val="20"/>
          <w:lang w:val="es-ES"/>
        </w:rPr>
      </w:pPr>
      <w:r w:rsidRPr="00122831">
        <w:rPr>
          <w:rFonts w:ascii="Bookman Old Style" w:hAnsi="Bookman Old Style" w:cs="Arial"/>
          <w:bCs/>
          <w:i w:val="0"/>
          <w:iCs/>
          <w:sz w:val="20"/>
          <w:lang w:val="es-ES"/>
        </w:rPr>
        <w:t>Gestión y administración eficiente de los recursos</w:t>
      </w:r>
      <w:r w:rsidR="00016C0B" w:rsidRPr="00122831">
        <w:rPr>
          <w:rFonts w:ascii="Bookman Old Style" w:hAnsi="Bookman Old Style" w:cs="Arial"/>
          <w:bCs/>
          <w:i w:val="0"/>
          <w:iCs/>
          <w:sz w:val="20"/>
          <w:lang w:val="es-ES"/>
        </w:rPr>
        <w:t xml:space="preserve"> del área</w:t>
      </w:r>
      <w:r w:rsidRPr="00122831">
        <w:rPr>
          <w:rFonts w:ascii="Bookman Old Style" w:hAnsi="Bookman Old Style" w:cs="Arial"/>
          <w:bCs/>
          <w:i w:val="0"/>
          <w:iCs/>
          <w:sz w:val="20"/>
          <w:lang w:val="es-ES"/>
        </w:rPr>
        <w:t>.</w:t>
      </w:r>
    </w:p>
    <w:p w:rsidR="00594467" w:rsidRPr="00BE673E" w:rsidRDefault="00594467" w:rsidP="00BE673E">
      <w:pPr>
        <w:pStyle w:val="Prrafodelista"/>
        <w:suppressAutoHyphens/>
        <w:spacing w:line="276" w:lineRule="auto"/>
        <w:ind w:right="142"/>
        <w:jc w:val="both"/>
        <w:rPr>
          <w:rFonts w:ascii="Bookman Old Style" w:hAnsi="Bookman Old Style" w:cs="Arial"/>
          <w:bCs/>
          <w:i w:val="0"/>
          <w:iCs/>
          <w:sz w:val="20"/>
          <w:lang w:val="es-ES"/>
        </w:rPr>
      </w:pPr>
    </w:p>
    <w:p w:rsidR="00594467" w:rsidRPr="00BE673E" w:rsidRDefault="00594467" w:rsidP="00BE673E">
      <w:pPr>
        <w:numPr>
          <w:ilvl w:val="0"/>
          <w:numId w:val="2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BE673E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016C0B" w:rsidRPr="00BE673E" w:rsidRDefault="00594467" w:rsidP="00BE673E">
      <w:pPr>
        <w:pStyle w:val="Prrafodelista"/>
        <w:numPr>
          <w:ilvl w:val="0"/>
          <w:numId w:val="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BE673E">
        <w:rPr>
          <w:rFonts w:ascii="Bookman Old Style" w:hAnsi="Bookman Old Style" w:cs="Arial"/>
          <w:i w:val="0"/>
          <w:iCs/>
          <w:sz w:val="20"/>
        </w:rPr>
        <w:t>Normas Técnicas de Control Interno</w:t>
      </w:r>
      <w:r w:rsidR="00016C0B" w:rsidRPr="00BE673E">
        <w:rPr>
          <w:rFonts w:ascii="Bookman Old Style" w:hAnsi="Bookman Old Style" w:cs="Arial"/>
          <w:i w:val="0"/>
          <w:iCs/>
          <w:sz w:val="20"/>
        </w:rPr>
        <w:t>.</w:t>
      </w:r>
      <w:r w:rsidRPr="00BE673E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94467" w:rsidRPr="00BE673E" w:rsidRDefault="00594467" w:rsidP="00BE673E">
      <w:pPr>
        <w:pStyle w:val="Prrafodelista"/>
        <w:numPr>
          <w:ilvl w:val="0"/>
          <w:numId w:val="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BE673E">
        <w:rPr>
          <w:rFonts w:ascii="Bookman Old Style" w:hAnsi="Bookman Old Style" w:cs="Arial"/>
          <w:i w:val="0"/>
          <w:iCs/>
          <w:sz w:val="20"/>
        </w:rPr>
        <w:t>Contrato Colectivo de Trabajo.</w:t>
      </w:r>
    </w:p>
    <w:p w:rsidR="00594467" w:rsidRPr="00BE673E" w:rsidRDefault="00594467" w:rsidP="00BE673E">
      <w:pPr>
        <w:pStyle w:val="Prrafodelista"/>
        <w:numPr>
          <w:ilvl w:val="0"/>
          <w:numId w:val="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BE673E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594467" w:rsidRPr="00BE673E" w:rsidRDefault="00594467" w:rsidP="00BE673E">
      <w:pPr>
        <w:pStyle w:val="Prrafodelista"/>
        <w:numPr>
          <w:ilvl w:val="0"/>
          <w:numId w:val="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BE673E">
        <w:rPr>
          <w:rFonts w:ascii="Bookman Old Style" w:hAnsi="Bookman Old Style" w:cs="Arial"/>
          <w:i w:val="0"/>
          <w:iCs/>
          <w:sz w:val="20"/>
          <w:lang w:val="es-ES"/>
        </w:rPr>
        <w:t>Ley de Ética Gubernamental.</w:t>
      </w:r>
    </w:p>
    <w:p w:rsidR="00594467" w:rsidRPr="00BE673E" w:rsidRDefault="00016C0B" w:rsidP="00BE673E">
      <w:pPr>
        <w:pStyle w:val="Prrafodelista"/>
        <w:numPr>
          <w:ilvl w:val="0"/>
          <w:numId w:val="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BE673E">
        <w:rPr>
          <w:rFonts w:ascii="Bookman Old Style" w:hAnsi="Bookman Old Style" w:cs="Arial"/>
          <w:bCs/>
          <w:i w:val="0"/>
          <w:iCs/>
          <w:sz w:val="20"/>
        </w:rPr>
        <w:t>Ley y Reglamentos del ISSS</w:t>
      </w:r>
      <w:r w:rsidR="00594467" w:rsidRPr="00BE673E">
        <w:rPr>
          <w:rFonts w:ascii="Bookman Old Style" w:hAnsi="Bookman Old Style" w:cs="Arial"/>
          <w:bCs/>
          <w:i w:val="0"/>
          <w:iCs/>
          <w:sz w:val="20"/>
          <w:lang w:val="es-ES"/>
        </w:rPr>
        <w:t>.</w:t>
      </w:r>
    </w:p>
    <w:p w:rsidR="00016C0B" w:rsidRPr="00BE673E" w:rsidRDefault="00016C0B" w:rsidP="00BE673E">
      <w:pPr>
        <w:pStyle w:val="Prrafodelista"/>
        <w:numPr>
          <w:ilvl w:val="0"/>
          <w:numId w:val="6"/>
        </w:numPr>
        <w:suppressAutoHyphens/>
        <w:spacing w:line="276" w:lineRule="auto"/>
        <w:ind w:left="1077" w:right="142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BE673E">
        <w:rPr>
          <w:rFonts w:ascii="Bookman Old Style" w:hAnsi="Bookman Old Style" w:cs="Arial"/>
          <w:i w:val="0"/>
          <w:iCs/>
          <w:sz w:val="20"/>
          <w:lang w:val="es-ES"/>
        </w:rPr>
        <w:t>Protocolos y/o guías de manejo aplicables al puesto.</w:t>
      </w:r>
    </w:p>
    <w:p w:rsidR="00016C0B" w:rsidRPr="00BE673E" w:rsidRDefault="00016C0B" w:rsidP="00BE673E">
      <w:pPr>
        <w:pStyle w:val="Prrafodelista"/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</w:p>
    <w:p w:rsidR="00594467" w:rsidRPr="00BE673E" w:rsidRDefault="00594467" w:rsidP="00BE673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ind w:left="284" w:hanging="284"/>
        <w:rPr>
          <w:rFonts w:ascii="Bookman Old Style" w:hAnsi="Bookman Old Style" w:cs="Arial"/>
          <w:iCs/>
          <w:sz w:val="20"/>
        </w:rPr>
      </w:pPr>
      <w:r w:rsidRPr="00BE673E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594467" w:rsidRPr="00BE673E" w:rsidRDefault="00594467" w:rsidP="00BE673E">
      <w:pPr>
        <w:spacing w:line="276" w:lineRule="auto"/>
        <w:rPr>
          <w:rFonts w:ascii="Bookman Old Style" w:hAnsi="Bookman Old Style"/>
          <w:i w:val="0"/>
          <w:sz w:val="20"/>
        </w:rPr>
      </w:pPr>
    </w:p>
    <w:p w:rsidR="00594467" w:rsidRPr="00BE673E" w:rsidRDefault="00594467" w:rsidP="00BE673E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spacing w:line="276" w:lineRule="auto"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BE673E">
        <w:rPr>
          <w:rFonts w:ascii="Bookman Old Style" w:hAnsi="Bookman Old Style" w:cs="Arial"/>
          <w:i w:val="0"/>
          <w:iCs/>
          <w:sz w:val="20"/>
        </w:rPr>
        <w:t>Por custodia de maquinaria y equipo: Maquinaria y equipo.</w:t>
      </w:r>
    </w:p>
    <w:p w:rsidR="00594467" w:rsidRPr="00BE673E" w:rsidRDefault="00594467" w:rsidP="00BE673E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spacing w:line="276" w:lineRule="auto"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BE673E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594467" w:rsidRPr="00BE673E" w:rsidRDefault="00594467" w:rsidP="00BE673E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spacing w:line="276" w:lineRule="auto"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BE673E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BE673E">
        <w:rPr>
          <w:rFonts w:ascii="Bookman Old Style" w:hAnsi="Bookman Old Style" w:cs="Tahoma"/>
          <w:i w:val="0"/>
          <w:sz w:val="20"/>
          <w:lang w:val="es-CL"/>
        </w:rPr>
        <w:t xml:space="preserve"> Ninguna.</w:t>
      </w:r>
    </w:p>
    <w:p w:rsidR="00594467" w:rsidRPr="00BE673E" w:rsidRDefault="00594467" w:rsidP="00BE673E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spacing w:line="276" w:lineRule="auto"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BE673E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Pr="00BE673E">
        <w:rPr>
          <w:rFonts w:ascii="Bookman Old Style" w:hAnsi="Bookman Old Style" w:cs="Tahoma"/>
          <w:i w:val="0"/>
          <w:sz w:val="20"/>
          <w:lang w:val="es-CL"/>
        </w:rPr>
        <w:t>Procedimientos técnicos especiales</w:t>
      </w:r>
      <w:r w:rsidRPr="00BE673E">
        <w:rPr>
          <w:rFonts w:ascii="Bookman Old Style" w:hAnsi="Bookman Old Style" w:cs="Arial"/>
          <w:i w:val="0"/>
          <w:iCs/>
          <w:sz w:val="20"/>
        </w:rPr>
        <w:t>.</w:t>
      </w:r>
    </w:p>
    <w:p w:rsidR="00594467" w:rsidRPr="00BE673E" w:rsidRDefault="00594467" w:rsidP="00BE673E">
      <w:pPr>
        <w:numPr>
          <w:ilvl w:val="0"/>
          <w:numId w:val="3"/>
        </w:numPr>
        <w:suppressAutoHyphens/>
        <w:spacing w:line="276" w:lineRule="auto"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 w:rsidRPr="00BE673E">
        <w:rPr>
          <w:rFonts w:ascii="Bookman Old Style" w:hAnsi="Bookman Old Style" w:cs="Arial"/>
          <w:i w:val="0"/>
          <w:iCs/>
          <w:sz w:val="20"/>
        </w:rPr>
        <w:t>Otros: Ninguna</w:t>
      </w:r>
      <w:r w:rsidR="00016C0B" w:rsidRPr="00BE673E">
        <w:rPr>
          <w:rFonts w:ascii="Bookman Old Style" w:hAnsi="Bookman Old Style" w:cs="Arial"/>
          <w:i w:val="0"/>
          <w:iCs/>
          <w:sz w:val="20"/>
        </w:rPr>
        <w:t>.</w:t>
      </w:r>
      <w:r w:rsidRPr="00BE673E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94467" w:rsidRPr="00BE673E" w:rsidRDefault="00594467" w:rsidP="00BE673E">
      <w:pPr>
        <w:suppressAutoHyphens/>
        <w:spacing w:line="276" w:lineRule="auto"/>
        <w:rPr>
          <w:sz w:val="20"/>
        </w:rPr>
      </w:pPr>
    </w:p>
    <w:p w:rsidR="00594467" w:rsidRPr="00BE673E" w:rsidRDefault="00594467" w:rsidP="00BE673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BE673E">
        <w:rPr>
          <w:rFonts w:ascii="Bookman Old Style" w:hAnsi="Bookman Old Style" w:cs="Arial"/>
          <w:iCs/>
          <w:sz w:val="20"/>
        </w:rPr>
        <w:t>PERFIL DE CONtratación</w:t>
      </w:r>
    </w:p>
    <w:p w:rsidR="00594467" w:rsidRPr="00BE673E" w:rsidRDefault="00594467" w:rsidP="00BE673E">
      <w:pPr>
        <w:suppressAutoHyphens/>
        <w:spacing w:line="276" w:lineRule="auto"/>
        <w:ind w:left="568"/>
        <w:jc w:val="both"/>
        <w:rPr>
          <w:rFonts w:ascii="Bookman Old Style" w:hAnsi="Bookman Old Style" w:cs="Arial"/>
          <w:i w:val="0"/>
          <w:iCs/>
          <w:sz w:val="20"/>
        </w:rPr>
      </w:pPr>
    </w:p>
    <w:p w:rsidR="00594467" w:rsidRPr="00BE673E" w:rsidRDefault="00594467" w:rsidP="00BE673E">
      <w:pPr>
        <w:numPr>
          <w:ilvl w:val="0"/>
          <w:numId w:val="7"/>
        </w:numPr>
        <w:tabs>
          <w:tab w:val="clear" w:pos="928"/>
          <w:tab w:val="num" w:pos="709"/>
        </w:tabs>
        <w:suppressAutoHyphens/>
        <w:spacing w:line="276" w:lineRule="auto"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BE673E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Pr="00BE673E">
        <w:rPr>
          <w:rFonts w:ascii="Bookman Old Style" w:hAnsi="Bookman Old Style" w:cs="Arial"/>
          <w:i w:val="0"/>
          <w:iCs/>
          <w:sz w:val="20"/>
          <w:lang w:val="es-MX"/>
        </w:rPr>
        <w:t>Graduado de carrera técnica.</w:t>
      </w:r>
    </w:p>
    <w:p w:rsidR="00594467" w:rsidRPr="00155E8E" w:rsidRDefault="00594467" w:rsidP="00BE673E">
      <w:pPr>
        <w:spacing w:line="276" w:lineRule="auto"/>
        <w:ind w:left="993"/>
        <w:jc w:val="both"/>
        <w:rPr>
          <w:rFonts w:ascii="Bookman Old Style" w:hAnsi="Bookman Old Style" w:cs="Arial"/>
          <w:i w:val="0"/>
          <w:iCs/>
          <w:sz w:val="16"/>
        </w:rPr>
      </w:pPr>
    </w:p>
    <w:p w:rsidR="00594467" w:rsidRPr="00BE673E" w:rsidRDefault="00594467" w:rsidP="00BE673E">
      <w:pPr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BE673E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Pr="00BE673E">
        <w:rPr>
          <w:rFonts w:ascii="Bookman Old Style" w:hAnsi="Bookman Old Style" w:cs="Arial"/>
          <w:i w:val="0"/>
          <w:iCs/>
          <w:sz w:val="20"/>
          <w:lang w:val="es-MX"/>
        </w:rPr>
        <w:t>Fisioterapia.</w:t>
      </w:r>
    </w:p>
    <w:p w:rsidR="00594467" w:rsidRPr="00155E8E" w:rsidRDefault="00594467" w:rsidP="00BE673E">
      <w:pPr>
        <w:spacing w:line="276" w:lineRule="auto"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594467" w:rsidRPr="00BE673E" w:rsidRDefault="00594467" w:rsidP="00BE673E">
      <w:pPr>
        <w:numPr>
          <w:ilvl w:val="0"/>
          <w:numId w:val="7"/>
        </w:numPr>
        <w:tabs>
          <w:tab w:val="clear" w:pos="928"/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BE673E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594467" w:rsidRPr="00155E8E" w:rsidRDefault="00594467" w:rsidP="00BE673E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993"/>
        <w:jc w:val="both"/>
        <w:rPr>
          <w:rFonts w:ascii="Bookman Old Style" w:hAnsi="Bookman Old Style" w:cs="Arial"/>
          <w:i w:val="0"/>
          <w:iCs/>
          <w:sz w:val="16"/>
        </w:rPr>
      </w:pPr>
    </w:p>
    <w:p w:rsidR="00594467" w:rsidRPr="00BE673E" w:rsidRDefault="00594467" w:rsidP="00BE673E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 w:rsidRPr="00BE673E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bookmarkStart w:id="1" w:name="OLE_LINK1"/>
      <w:r w:rsidRPr="00BE673E">
        <w:rPr>
          <w:rFonts w:ascii="Bookman Old Style" w:hAnsi="Bookman Old Style"/>
          <w:i w:val="0"/>
          <w:sz w:val="20"/>
          <w:lang w:val="es-ES"/>
        </w:rPr>
        <w:t>Ninguno.</w:t>
      </w:r>
    </w:p>
    <w:bookmarkEnd w:id="1"/>
    <w:p w:rsidR="00594467" w:rsidRPr="00155E8E" w:rsidRDefault="00594467" w:rsidP="00BE673E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16"/>
        </w:rPr>
      </w:pPr>
    </w:p>
    <w:p w:rsidR="00594467" w:rsidRPr="00BE673E" w:rsidRDefault="00594467" w:rsidP="00BE673E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993" w:hanging="284"/>
        <w:jc w:val="both"/>
        <w:rPr>
          <w:rFonts w:ascii="Bookman Old Style" w:hAnsi="Bookman Old Style"/>
          <w:i w:val="0"/>
          <w:sz w:val="20"/>
          <w:lang w:val="es-ES"/>
        </w:rPr>
      </w:pPr>
      <w:r w:rsidRPr="00BE673E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Pr="00BE673E">
        <w:rPr>
          <w:rFonts w:ascii="Bookman Old Style" w:hAnsi="Bookman Old Style"/>
          <w:i w:val="0"/>
          <w:sz w:val="20"/>
          <w:lang w:val="es-ES"/>
        </w:rPr>
        <w:t>Ninguno.</w:t>
      </w:r>
    </w:p>
    <w:p w:rsidR="00155E8E" w:rsidRPr="00BE673E" w:rsidRDefault="00155E8E" w:rsidP="00BE673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594467" w:rsidRPr="00BE673E" w:rsidRDefault="00594467" w:rsidP="00BE673E">
      <w:pPr>
        <w:numPr>
          <w:ilvl w:val="0"/>
          <w:numId w:val="7"/>
        </w:numPr>
        <w:tabs>
          <w:tab w:val="clear" w:pos="928"/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BE673E">
        <w:rPr>
          <w:rFonts w:ascii="Bookman Old Style" w:hAnsi="Bookman Old Style" w:cs="Arial"/>
          <w:i w:val="0"/>
          <w:iCs/>
          <w:sz w:val="20"/>
        </w:rPr>
        <w:t>Documentación exigible: Carnet de Junta de Vigilancia</w:t>
      </w:r>
      <w:r w:rsidR="00BE673E" w:rsidRPr="00BE673E">
        <w:rPr>
          <w:rFonts w:ascii="Bookman Old Style" w:hAnsi="Bookman Old Style" w:cs="Arial"/>
          <w:i w:val="0"/>
          <w:iCs/>
          <w:sz w:val="20"/>
        </w:rPr>
        <w:t>.</w:t>
      </w:r>
      <w:r w:rsidRPr="00BE673E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BE673E" w:rsidRDefault="00BE673E" w:rsidP="00BE673E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928"/>
        <w:jc w:val="both"/>
        <w:rPr>
          <w:rFonts w:ascii="Bookman Old Style" w:hAnsi="Bookman Old Style" w:cs="Arial"/>
          <w:i w:val="0"/>
          <w:iCs/>
          <w:sz w:val="20"/>
        </w:rPr>
      </w:pPr>
    </w:p>
    <w:p w:rsidR="00711494" w:rsidRDefault="00711494" w:rsidP="00BE673E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928"/>
        <w:jc w:val="both"/>
        <w:rPr>
          <w:rFonts w:ascii="Bookman Old Style" w:hAnsi="Bookman Old Style" w:cs="Arial"/>
          <w:i w:val="0"/>
          <w:iCs/>
          <w:sz w:val="20"/>
        </w:rPr>
      </w:pPr>
    </w:p>
    <w:p w:rsidR="00711494" w:rsidRPr="00BE673E" w:rsidRDefault="00711494" w:rsidP="00BE673E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928"/>
        <w:jc w:val="both"/>
        <w:rPr>
          <w:rFonts w:ascii="Bookman Old Style" w:hAnsi="Bookman Old Style" w:cs="Arial"/>
          <w:i w:val="0"/>
          <w:iCs/>
          <w:sz w:val="20"/>
        </w:rPr>
      </w:pPr>
    </w:p>
    <w:p w:rsidR="00594467" w:rsidRPr="00BE673E" w:rsidRDefault="00594467" w:rsidP="00BE673E">
      <w:pPr>
        <w:numPr>
          <w:ilvl w:val="0"/>
          <w:numId w:val="7"/>
        </w:numPr>
        <w:tabs>
          <w:tab w:val="clear" w:pos="928"/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BE673E">
        <w:rPr>
          <w:rFonts w:ascii="Bookman Old Style" w:hAnsi="Bookman Old Style" w:cs="Arial"/>
          <w:i w:val="0"/>
          <w:iCs/>
          <w:sz w:val="20"/>
        </w:rPr>
        <w:t>Experiencia Previa: Dos años, en el ejercicio de su profesión</w:t>
      </w:r>
      <w:r w:rsidRPr="00BE673E"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594467" w:rsidRPr="00BE673E" w:rsidRDefault="00594467" w:rsidP="00BE673E">
      <w:pPr>
        <w:pStyle w:val="Prrafodelista"/>
        <w:spacing w:line="276" w:lineRule="auto"/>
        <w:ind w:left="567"/>
        <w:rPr>
          <w:rFonts w:ascii="Bookman Old Style" w:hAnsi="Bookman Old Style" w:cs="Arial"/>
          <w:i w:val="0"/>
          <w:iCs/>
          <w:sz w:val="20"/>
        </w:rPr>
      </w:pPr>
    </w:p>
    <w:p w:rsidR="00594467" w:rsidRPr="00BE673E" w:rsidRDefault="00594467" w:rsidP="00BE673E">
      <w:pPr>
        <w:pStyle w:val="Prrafodelista"/>
        <w:numPr>
          <w:ilvl w:val="0"/>
          <w:numId w:val="7"/>
        </w:numPr>
        <w:tabs>
          <w:tab w:val="clear" w:pos="928"/>
          <w:tab w:val="num" w:pos="709"/>
        </w:tabs>
        <w:suppressAutoHyphens/>
        <w:spacing w:line="276" w:lineRule="auto"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BE673E">
        <w:rPr>
          <w:rFonts w:ascii="Bookman Old Style" w:hAnsi="Bookman Old Style" w:cs="Arial"/>
          <w:i w:val="0"/>
          <w:iCs/>
          <w:sz w:val="20"/>
        </w:rPr>
        <w:t>Competencias:</w:t>
      </w:r>
    </w:p>
    <w:p w:rsidR="00594467" w:rsidRPr="00BE673E" w:rsidRDefault="00594467" w:rsidP="00BE673E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BE673E">
        <w:rPr>
          <w:rFonts w:ascii="Bookman Old Style" w:hAnsi="Bookman Old Style"/>
          <w:bCs/>
          <w:i w:val="0"/>
          <w:iCs/>
          <w:sz w:val="20"/>
          <w:lang w:val="es-SV"/>
        </w:rPr>
        <w:t>Orientación al Servicio</w:t>
      </w:r>
      <w:r w:rsidR="00155E8E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594467" w:rsidRPr="00BE673E" w:rsidRDefault="00594467" w:rsidP="00BE673E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BE673E">
        <w:rPr>
          <w:rFonts w:ascii="Bookman Old Style" w:hAnsi="Bookman Old Style"/>
          <w:bCs/>
          <w:i w:val="0"/>
          <w:iCs/>
          <w:sz w:val="20"/>
          <w:lang w:val="es-SV"/>
        </w:rPr>
        <w:t>Integridad</w:t>
      </w:r>
      <w:r w:rsidR="00155E8E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594467" w:rsidRPr="00BE673E" w:rsidRDefault="00594467" w:rsidP="00BE673E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BE673E">
        <w:rPr>
          <w:rFonts w:ascii="Bookman Old Style" w:hAnsi="Bookman Old Style"/>
          <w:bCs/>
          <w:i w:val="0"/>
          <w:iCs/>
          <w:sz w:val="20"/>
          <w:lang w:val="es-SV"/>
        </w:rPr>
        <w:t>Responsabilidad</w:t>
      </w:r>
      <w:r w:rsidR="00155E8E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594467" w:rsidRPr="00BE673E" w:rsidRDefault="00594467" w:rsidP="00BE673E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BE673E">
        <w:rPr>
          <w:rFonts w:ascii="Bookman Old Style" w:hAnsi="Bookman Old Style"/>
          <w:i w:val="0"/>
          <w:iCs/>
          <w:sz w:val="20"/>
          <w:lang w:val="es-SV"/>
        </w:rPr>
        <w:t>Guía y Supervisión</w:t>
      </w:r>
      <w:r w:rsidR="00155E8E">
        <w:rPr>
          <w:rFonts w:ascii="Bookman Old Style" w:hAnsi="Bookman Old Style"/>
          <w:i w:val="0"/>
          <w:iCs/>
          <w:sz w:val="20"/>
          <w:lang w:val="es-SV"/>
        </w:rPr>
        <w:t>.</w:t>
      </w:r>
      <w:r w:rsidRPr="00BE673E">
        <w:rPr>
          <w:rFonts w:ascii="Bookman Old Style" w:hAnsi="Bookman Old Style"/>
          <w:b/>
          <w:i w:val="0"/>
          <w:iCs/>
          <w:sz w:val="20"/>
          <w:lang w:val="es-SV"/>
        </w:rPr>
        <w:t xml:space="preserve">   </w:t>
      </w:r>
    </w:p>
    <w:p w:rsidR="00594467" w:rsidRPr="00BE673E" w:rsidRDefault="00594467" w:rsidP="00BE673E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BE673E">
        <w:rPr>
          <w:rFonts w:ascii="Bookman Old Style" w:hAnsi="Bookman Old Style"/>
          <w:i w:val="0"/>
          <w:iCs/>
          <w:sz w:val="20"/>
          <w:lang w:val="es-SV"/>
        </w:rPr>
        <w:t>Capacidad de Decisión</w:t>
      </w:r>
      <w:r w:rsidR="00155E8E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594467" w:rsidRPr="00BE673E" w:rsidRDefault="00594467" w:rsidP="00BE673E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BE673E">
        <w:rPr>
          <w:rFonts w:ascii="Bookman Old Style" w:hAnsi="Bookman Old Style"/>
          <w:i w:val="0"/>
          <w:iCs/>
          <w:sz w:val="20"/>
          <w:lang w:val="es-SV"/>
        </w:rPr>
        <w:t>Orientación a Resultados</w:t>
      </w:r>
      <w:r w:rsidR="00155E8E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594467" w:rsidRPr="00BE673E" w:rsidRDefault="00594467" w:rsidP="00BE673E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BE673E">
        <w:rPr>
          <w:rFonts w:ascii="Bookman Old Style" w:hAnsi="Bookman Old Style"/>
          <w:bCs/>
          <w:i w:val="0"/>
          <w:iCs/>
          <w:sz w:val="20"/>
          <w:lang w:val="es-SV"/>
        </w:rPr>
        <w:t>Resolución de Problemas</w:t>
      </w:r>
      <w:r w:rsidR="00155E8E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594467" w:rsidRPr="00BE673E" w:rsidRDefault="00594467" w:rsidP="00BE673E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BE673E">
        <w:rPr>
          <w:rFonts w:ascii="Bookman Old Style" w:hAnsi="Bookman Old Style"/>
          <w:i w:val="0"/>
          <w:iCs/>
          <w:sz w:val="20"/>
          <w:lang w:val="es-SV"/>
        </w:rPr>
        <w:t>Manejo de Personal</w:t>
      </w:r>
      <w:r w:rsidR="00155E8E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594467" w:rsidRPr="00BE673E" w:rsidRDefault="00594467" w:rsidP="00BE673E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BE673E">
        <w:rPr>
          <w:rFonts w:ascii="Bookman Old Style" w:hAnsi="Bookman Old Style"/>
          <w:bCs/>
          <w:i w:val="0"/>
          <w:iCs/>
          <w:sz w:val="20"/>
          <w:lang w:val="es-SV"/>
        </w:rPr>
        <w:t>Autocontrol</w:t>
      </w:r>
      <w:r w:rsidR="00155E8E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594467" w:rsidRPr="00BE673E" w:rsidRDefault="00594467" w:rsidP="00BE673E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BE673E">
        <w:rPr>
          <w:rFonts w:ascii="Bookman Old Style" w:hAnsi="Bookman Old Style"/>
          <w:bCs/>
          <w:i w:val="0"/>
          <w:iCs/>
          <w:sz w:val="20"/>
          <w:lang w:val="es-SV"/>
        </w:rPr>
        <w:t>Habilidad de Comunicación</w:t>
      </w:r>
      <w:r w:rsidR="00155E8E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594467" w:rsidRPr="00BE673E" w:rsidRDefault="00594467" w:rsidP="00BE673E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i w:val="0"/>
          <w:iCs/>
          <w:sz w:val="20"/>
        </w:rPr>
      </w:pPr>
      <w:r w:rsidRPr="00BE673E">
        <w:rPr>
          <w:rFonts w:ascii="Bookman Old Style" w:hAnsi="Bookman Old Style"/>
          <w:i w:val="0"/>
          <w:iCs/>
          <w:sz w:val="20"/>
        </w:rPr>
        <w:t>Delegación</w:t>
      </w:r>
      <w:r w:rsidR="00155E8E">
        <w:rPr>
          <w:rFonts w:ascii="Bookman Old Style" w:hAnsi="Bookman Old Style"/>
          <w:i w:val="0"/>
          <w:iCs/>
          <w:sz w:val="20"/>
        </w:rPr>
        <w:t>.</w:t>
      </w:r>
    </w:p>
    <w:p w:rsidR="00594467" w:rsidRPr="00BE673E" w:rsidRDefault="00594467" w:rsidP="00BE673E">
      <w:pPr>
        <w:spacing w:line="276" w:lineRule="auto"/>
        <w:ind w:left="992"/>
        <w:rPr>
          <w:rFonts w:ascii="Bookman Old Style" w:hAnsi="Bookman Old Style"/>
          <w:i w:val="0"/>
          <w:sz w:val="20"/>
          <w:lang w:val="es-ES"/>
        </w:rPr>
      </w:pPr>
    </w:p>
    <w:p w:rsidR="00594467" w:rsidRPr="00BE673E" w:rsidRDefault="00594467" w:rsidP="00BE673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BE673E">
        <w:rPr>
          <w:rFonts w:ascii="Bookman Old Style" w:hAnsi="Bookman Old Style" w:cs="Arial"/>
          <w:iCs/>
          <w:sz w:val="20"/>
        </w:rPr>
        <w:t>OTROS ASPECTOS</w:t>
      </w:r>
    </w:p>
    <w:p w:rsidR="00594467" w:rsidRPr="00BE673E" w:rsidRDefault="00594467" w:rsidP="00BA2D5C">
      <w:pPr>
        <w:suppressAutoHyphens/>
        <w:ind w:left="284"/>
        <w:rPr>
          <w:rFonts w:ascii="Bookman Old Style" w:hAnsi="Bookman Old Style" w:cs="Arial"/>
          <w:bCs/>
          <w:i w:val="0"/>
          <w:iCs/>
          <w:sz w:val="20"/>
        </w:rPr>
      </w:pPr>
    </w:p>
    <w:p w:rsidR="00594467" w:rsidRPr="00BE673E" w:rsidRDefault="00594467" w:rsidP="00BA2D5C">
      <w:pPr>
        <w:suppressAutoHyphens/>
        <w:ind w:left="284"/>
        <w:rPr>
          <w:sz w:val="20"/>
        </w:rPr>
      </w:pPr>
      <w:r w:rsidRPr="00BE673E"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594467" w:rsidRPr="00BE673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A98" w:rsidRDefault="00C40A98">
      <w:pPr>
        <w:spacing w:line="20" w:lineRule="exact"/>
      </w:pPr>
    </w:p>
  </w:endnote>
  <w:endnote w:type="continuationSeparator" w:id="0">
    <w:p w:rsidR="00C40A98" w:rsidRDefault="00C40A98"/>
  </w:endnote>
  <w:endnote w:type="continuationNotice" w:id="1">
    <w:p w:rsidR="00C40A98" w:rsidRDefault="00C40A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A98" w:rsidRDefault="00C40A9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40A98" w:rsidRDefault="00C40A98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A98" w:rsidRDefault="00C40A98" w:rsidP="009504DF">
    <w:pPr>
      <w:pStyle w:val="Piedepgina"/>
      <w:framePr w:wrap="around" w:vAnchor="text" w:hAnchor="page" w:x="11062" w:y="16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EC4874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C40A98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C40A98" w:rsidRPr="009504DF" w:rsidRDefault="00C40A98" w:rsidP="00107A28">
          <w:pPr>
            <w:tabs>
              <w:tab w:val="center" w:pos="4419"/>
              <w:tab w:val="right" w:pos="8838"/>
            </w:tabs>
            <w:spacing w:before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107A28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Enero 2014</w:t>
          </w:r>
        </w:p>
      </w:tc>
    </w:tr>
  </w:tbl>
  <w:p w:rsidR="00C40A98" w:rsidRPr="00B425FF" w:rsidRDefault="00C40A98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C40A98">
      <w:tc>
        <w:tcPr>
          <w:tcW w:w="5950" w:type="dxa"/>
        </w:tcPr>
        <w:p w:rsidR="00C40A98" w:rsidRDefault="00C40A9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C40A98" w:rsidRDefault="00C40A9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C40A98" w:rsidRDefault="00C40A9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C40A98" w:rsidRDefault="00C40A9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C40A98" w:rsidRDefault="00C40A98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C40A98" w:rsidRDefault="00C40A98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C40A98" w:rsidRDefault="00C40A98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A98" w:rsidRDefault="00C40A98">
      <w:r>
        <w:separator/>
      </w:r>
    </w:p>
  </w:footnote>
  <w:footnote w:type="continuationSeparator" w:id="0">
    <w:p w:rsidR="00C40A98" w:rsidRDefault="00C40A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A98" w:rsidRDefault="00C40A9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C40A98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C40A98" w:rsidRDefault="00C40A9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C40A98" w:rsidRPr="00B47612" w:rsidRDefault="00EC487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C40A98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C40A98" w:rsidRPr="00B47612" w:rsidRDefault="00C40A9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C40A98" w:rsidRPr="00B47612" w:rsidRDefault="00C40A9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ADMISIÓN Y EMPLEO</w:t>
          </w:r>
        </w:p>
        <w:p w:rsidR="00C40A98" w:rsidRDefault="00C40A9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C40A98" w:rsidRPr="00B47612" w:rsidRDefault="00C40A98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C40A98" w:rsidRPr="00B47612" w:rsidRDefault="00C40A98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C40A98" w:rsidRDefault="00C40A9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A98" w:rsidRDefault="00EC4874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C40A98">
      <w:rPr>
        <w:rFonts w:ascii="Arial" w:hAnsi="Arial" w:cs="Arial"/>
        <w:i w:val="0"/>
        <w:iCs/>
        <w:sz w:val="16"/>
      </w:rPr>
      <w:tab/>
    </w:r>
    <w:r w:rsidR="00C40A98">
      <w:rPr>
        <w:rFonts w:ascii="Arial" w:hAnsi="Arial" w:cs="Arial"/>
        <w:i w:val="0"/>
        <w:iCs/>
        <w:sz w:val="16"/>
      </w:rPr>
      <w:tab/>
    </w:r>
  </w:p>
  <w:p w:rsidR="00C40A98" w:rsidRDefault="00EC4874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stroked="f">
          <v:textbox inset="0,0,0,0">
            <w:txbxContent>
              <w:p w:rsidR="00C40A98" w:rsidRDefault="00C40A98">
                <w:pPr>
                  <w:pStyle w:val="Textoindependiente"/>
                </w:pPr>
                <w:r>
                  <w:t>Gobierno de la República de El Salvador</w:t>
                </w:r>
              </w:p>
            </w:txbxContent>
          </v:textbox>
        </v:shape>
      </w:pict>
    </w:r>
    <w:r w:rsidR="00C40A98">
      <w:rPr>
        <w:rFonts w:ascii="Arial" w:hAnsi="Arial" w:cs="Arial"/>
        <w:i w:val="0"/>
        <w:iCs/>
        <w:sz w:val="16"/>
      </w:rPr>
      <w:tab/>
    </w:r>
    <w:r w:rsidR="00C40A98">
      <w:rPr>
        <w:rFonts w:ascii="Arial" w:hAnsi="Arial" w:cs="Arial"/>
        <w:i w:val="0"/>
        <w:iCs/>
        <w:sz w:val="16"/>
      </w:rPr>
      <w:tab/>
      <w:t>Descripción del Puesto de Trabajo</w:t>
    </w:r>
  </w:p>
  <w:p w:rsidR="00C40A98" w:rsidRDefault="00C40A9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40A98" w:rsidRDefault="00C40A9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40A98" w:rsidRDefault="00EC4874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/>
      </w:pict>
    </w:r>
  </w:p>
  <w:p w:rsidR="00C40A98" w:rsidRDefault="00C40A98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36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6840" w:hanging="180"/>
      </w:pPr>
      <w:rPr>
        <w:rFonts w:cs="Times New Roman"/>
      </w:r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lowerLetter"/>
      <w:lvlText w:val="%1."/>
      <w:lvlJc w:val="left"/>
      <w:pPr>
        <w:tabs>
          <w:tab w:val="num" w:pos="34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34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4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48"/>
        </w:tabs>
        <w:ind w:left="6828" w:hanging="180"/>
      </w:pPr>
      <w:rPr>
        <w:rFonts w:cs="Times New Roman"/>
      </w:rPr>
    </w:lvl>
  </w:abstractNum>
  <w:abstractNum w:abstractNumId="4">
    <w:nsid w:val="00000008"/>
    <w:multiLevelType w:val="multilevel"/>
    <w:tmpl w:val="00000008"/>
    <w:name w:val="WW8Num8"/>
    <w:lvl w:ilvl="0">
      <w:start w:val="6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5">
    <w:nsid w:val="09535B42"/>
    <w:multiLevelType w:val="hybridMultilevel"/>
    <w:tmpl w:val="9EC8FCB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353627BE"/>
    <w:multiLevelType w:val="hybridMultilevel"/>
    <w:tmpl w:val="B3B6C95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2D5EEF"/>
    <w:multiLevelType w:val="hybridMultilevel"/>
    <w:tmpl w:val="9580B608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91B593C"/>
    <w:multiLevelType w:val="hybridMultilevel"/>
    <w:tmpl w:val="D312E766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3">
    <w:nsid w:val="53576B5E"/>
    <w:multiLevelType w:val="hybridMultilevel"/>
    <w:tmpl w:val="66984710"/>
    <w:lvl w:ilvl="0" w:tplc="855EDA24"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0207F07"/>
    <w:multiLevelType w:val="hybridMultilevel"/>
    <w:tmpl w:val="1FBE2E8A"/>
    <w:lvl w:ilvl="0" w:tplc="080A000F">
      <w:start w:val="1"/>
      <w:numFmt w:val="decimal"/>
      <w:lvlText w:val="%1."/>
      <w:lvlJc w:val="left"/>
      <w:pPr>
        <w:tabs>
          <w:tab w:val="num" w:pos="872"/>
        </w:tabs>
        <w:ind w:left="872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592"/>
        </w:tabs>
        <w:ind w:left="1592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312"/>
        </w:tabs>
        <w:ind w:left="2312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tabs>
          <w:tab w:val="num" w:pos="3032"/>
        </w:tabs>
        <w:ind w:left="3032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tabs>
          <w:tab w:val="num" w:pos="3752"/>
        </w:tabs>
        <w:ind w:left="3752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tabs>
          <w:tab w:val="num" w:pos="4472"/>
        </w:tabs>
        <w:ind w:left="4472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tabs>
          <w:tab w:val="num" w:pos="5192"/>
        </w:tabs>
        <w:ind w:left="5192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tabs>
          <w:tab w:val="num" w:pos="5912"/>
        </w:tabs>
        <w:ind w:left="5912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tabs>
          <w:tab w:val="num" w:pos="6632"/>
        </w:tabs>
        <w:ind w:left="6632" w:hanging="180"/>
      </w:pPr>
      <w:rPr>
        <w:rFonts w:cs="Times New Roman"/>
      </w:rPr>
    </w:lvl>
  </w:abstractNum>
  <w:abstractNum w:abstractNumId="15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D034D90"/>
    <w:multiLevelType w:val="hybridMultilevel"/>
    <w:tmpl w:val="13981028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2724B12"/>
    <w:multiLevelType w:val="hybridMultilevel"/>
    <w:tmpl w:val="384E92D4"/>
    <w:lvl w:ilvl="0" w:tplc="660A103C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7AB67C67"/>
    <w:multiLevelType w:val="hybridMultilevel"/>
    <w:tmpl w:val="88186506"/>
    <w:lvl w:ilvl="0" w:tplc="5712C132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10"/>
  </w:num>
  <w:num w:numId="4">
    <w:abstractNumId w:val="15"/>
  </w:num>
  <w:num w:numId="5">
    <w:abstractNumId w:val="5"/>
  </w:num>
  <w:num w:numId="6">
    <w:abstractNumId w:val="18"/>
  </w:num>
  <w:num w:numId="7">
    <w:abstractNumId w:val="12"/>
  </w:num>
  <w:num w:numId="8">
    <w:abstractNumId w:val="6"/>
  </w:num>
  <w:num w:numId="9">
    <w:abstractNumId w:val="8"/>
  </w:num>
  <w:num w:numId="10">
    <w:abstractNumId w:val="7"/>
  </w:num>
  <w:num w:numId="11">
    <w:abstractNumId w:val="9"/>
  </w:num>
  <w:num w:numId="12">
    <w:abstractNumId w:val="2"/>
  </w:num>
  <w:num w:numId="13">
    <w:abstractNumId w:val="14"/>
  </w:num>
  <w:num w:numId="14">
    <w:abstractNumId w:val="17"/>
  </w:num>
  <w:num w:numId="15">
    <w:abstractNumId w:val="4"/>
  </w:num>
  <w:num w:numId="16">
    <w:abstractNumId w:val="13"/>
  </w:num>
  <w:num w:numId="17">
    <w:abstractNumId w:val="13"/>
  </w:num>
  <w:num w:numId="18">
    <w:abstractNumId w:val="9"/>
  </w:num>
  <w:num w:numId="19">
    <w:abstractNumId w:val="3"/>
  </w:num>
  <w:num w:numId="20">
    <w:abstractNumId w:val="0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064E"/>
    <w:rsid w:val="00003583"/>
    <w:rsid w:val="0001164D"/>
    <w:rsid w:val="00014CFA"/>
    <w:rsid w:val="00016C0B"/>
    <w:rsid w:val="0002058A"/>
    <w:rsid w:val="00021A8C"/>
    <w:rsid w:val="00024551"/>
    <w:rsid w:val="00030B98"/>
    <w:rsid w:val="00036757"/>
    <w:rsid w:val="0004085F"/>
    <w:rsid w:val="000462BA"/>
    <w:rsid w:val="000503CF"/>
    <w:rsid w:val="000513DB"/>
    <w:rsid w:val="00051B76"/>
    <w:rsid w:val="00051C34"/>
    <w:rsid w:val="00054588"/>
    <w:rsid w:val="00054BD2"/>
    <w:rsid w:val="00057BF0"/>
    <w:rsid w:val="00057CBF"/>
    <w:rsid w:val="00057EC2"/>
    <w:rsid w:val="0006156D"/>
    <w:rsid w:val="0007309B"/>
    <w:rsid w:val="00075D3D"/>
    <w:rsid w:val="0007694C"/>
    <w:rsid w:val="0007793C"/>
    <w:rsid w:val="00082D44"/>
    <w:rsid w:val="00083B07"/>
    <w:rsid w:val="00094C32"/>
    <w:rsid w:val="000A004B"/>
    <w:rsid w:val="000A45F5"/>
    <w:rsid w:val="000A5641"/>
    <w:rsid w:val="000A58E6"/>
    <w:rsid w:val="000A5A5F"/>
    <w:rsid w:val="000A6668"/>
    <w:rsid w:val="000A763C"/>
    <w:rsid w:val="000B1CB9"/>
    <w:rsid w:val="000B42EA"/>
    <w:rsid w:val="000B730D"/>
    <w:rsid w:val="000D2D5F"/>
    <w:rsid w:val="000E31F4"/>
    <w:rsid w:val="000E5344"/>
    <w:rsid w:val="000F7761"/>
    <w:rsid w:val="001013F2"/>
    <w:rsid w:val="0010160E"/>
    <w:rsid w:val="0010410A"/>
    <w:rsid w:val="001053A6"/>
    <w:rsid w:val="00107A28"/>
    <w:rsid w:val="0011259D"/>
    <w:rsid w:val="00115415"/>
    <w:rsid w:val="00122831"/>
    <w:rsid w:val="0013237C"/>
    <w:rsid w:val="00132D2A"/>
    <w:rsid w:val="0013353A"/>
    <w:rsid w:val="00140CE7"/>
    <w:rsid w:val="00140E0A"/>
    <w:rsid w:val="001449CC"/>
    <w:rsid w:val="001470B6"/>
    <w:rsid w:val="00147DE2"/>
    <w:rsid w:val="001503DB"/>
    <w:rsid w:val="001518AF"/>
    <w:rsid w:val="00151F3F"/>
    <w:rsid w:val="00153B57"/>
    <w:rsid w:val="00155185"/>
    <w:rsid w:val="0015546D"/>
    <w:rsid w:val="00155E8E"/>
    <w:rsid w:val="00157BAE"/>
    <w:rsid w:val="00160111"/>
    <w:rsid w:val="001621E3"/>
    <w:rsid w:val="00164CA8"/>
    <w:rsid w:val="0017570E"/>
    <w:rsid w:val="001825A9"/>
    <w:rsid w:val="0018409F"/>
    <w:rsid w:val="001875BE"/>
    <w:rsid w:val="001911FB"/>
    <w:rsid w:val="00197160"/>
    <w:rsid w:val="001A05D7"/>
    <w:rsid w:val="001A456B"/>
    <w:rsid w:val="001A53A3"/>
    <w:rsid w:val="001C1CF2"/>
    <w:rsid w:val="001C525A"/>
    <w:rsid w:val="001C591A"/>
    <w:rsid w:val="001C5E8A"/>
    <w:rsid w:val="001D6481"/>
    <w:rsid w:val="001D6B20"/>
    <w:rsid w:val="001E14C2"/>
    <w:rsid w:val="001F3D46"/>
    <w:rsid w:val="001F7DF4"/>
    <w:rsid w:val="00210EC8"/>
    <w:rsid w:val="0021166D"/>
    <w:rsid w:val="002344F1"/>
    <w:rsid w:val="0025032E"/>
    <w:rsid w:val="00250DD3"/>
    <w:rsid w:val="00257586"/>
    <w:rsid w:val="00257831"/>
    <w:rsid w:val="00273C63"/>
    <w:rsid w:val="00284C16"/>
    <w:rsid w:val="00287FF0"/>
    <w:rsid w:val="002959A6"/>
    <w:rsid w:val="0029781A"/>
    <w:rsid w:val="002A49A0"/>
    <w:rsid w:val="002B2BF9"/>
    <w:rsid w:val="002B2D98"/>
    <w:rsid w:val="002B3733"/>
    <w:rsid w:val="002C1876"/>
    <w:rsid w:val="002C1956"/>
    <w:rsid w:val="002C366A"/>
    <w:rsid w:val="002C4CE0"/>
    <w:rsid w:val="002D444D"/>
    <w:rsid w:val="002D66A2"/>
    <w:rsid w:val="002D67FD"/>
    <w:rsid w:val="002D7027"/>
    <w:rsid w:val="002D7C0A"/>
    <w:rsid w:val="002D7D9F"/>
    <w:rsid w:val="002E683D"/>
    <w:rsid w:val="002E7C49"/>
    <w:rsid w:val="002F161A"/>
    <w:rsid w:val="002F1DFA"/>
    <w:rsid w:val="002F27BA"/>
    <w:rsid w:val="002F7D88"/>
    <w:rsid w:val="00313203"/>
    <w:rsid w:val="00316FC1"/>
    <w:rsid w:val="00320A00"/>
    <w:rsid w:val="00320D6D"/>
    <w:rsid w:val="0032151A"/>
    <w:rsid w:val="003237C8"/>
    <w:rsid w:val="00326EF0"/>
    <w:rsid w:val="0033355F"/>
    <w:rsid w:val="003360B6"/>
    <w:rsid w:val="003421D1"/>
    <w:rsid w:val="003435A3"/>
    <w:rsid w:val="00343C4B"/>
    <w:rsid w:val="00345755"/>
    <w:rsid w:val="0035159E"/>
    <w:rsid w:val="003533C3"/>
    <w:rsid w:val="00354147"/>
    <w:rsid w:val="00372425"/>
    <w:rsid w:val="00373478"/>
    <w:rsid w:val="00380A8F"/>
    <w:rsid w:val="00380F69"/>
    <w:rsid w:val="0039071A"/>
    <w:rsid w:val="00391D37"/>
    <w:rsid w:val="003A715D"/>
    <w:rsid w:val="003A7940"/>
    <w:rsid w:val="003B04C3"/>
    <w:rsid w:val="003B0F70"/>
    <w:rsid w:val="003B20CA"/>
    <w:rsid w:val="003B59DA"/>
    <w:rsid w:val="003B6F6F"/>
    <w:rsid w:val="003C3D1C"/>
    <w:rsid w:val="003C49E0"/>
    <w:rsid w:val="003C7680"/>
    <w:rsid w:val="003D002E"/>
    <w:rsid w:val="003D3252"/>
    <w:rsid w:val="003E55D2"/>
    <w:rsid w:val="003F28D7"/>
    <w:rsid w:val="003F6CC9"/>
    <w:rsid w:val="00401676"/>
    <w:rsid w:val="004021C4"/>
    <w:rsid w:val="00406F68"/>
    <w:rsid w:val="004221A8"/>
    <w:rsid w:val="00424211"/>
    <w:rsid w:val="0044072A"/>
    <w:rsid w:val="00441B64"/>
    <w:rsid w:val="00442957"/>
    <w:rsid w:val="0044693D"/>
    <w:rsid w:val="004556AE"/>
    <w:rsid w:val="00456606"/>
    <w:rsid w:val="0046040F"/>
    <w:rsid w:val="00463ED9"/>
    <w:rsid w:val="0046413E"/>
    <w:rsid w:val="00473994"/>
    <w:rsid w:val="00474A82"/>
    <w:rsid w:val="004864C9"/>
    <w:rsid w:val="004864E1"/>
    <w:rsid w:val="004878EC"/>
    <w:rsid w:val="004901F4"/>
    <w:rsid w:val="00491492"/>
    <w:rsid w:val="00492D12"/>
    <w:rsid w:val="0049592A"/>
    <w:rsid w:val="004A4A56"/>
    <w:rsid w:val="004B7AD2"/>
    <w:rsid w:val="004C2ADD"/>
    <w:rsid w:val="004C3662"/>
    <w:rsid w:val="004C3A32"/>
    <w:rsid w:val="004C527C"/>
    <w:rsid w:val="004D2938"/>
    <w:rsid w:val="004D30EC"/>
    <w:rsid w:val="004D3808"/>
    <w:rsid w:val="004D46E9"/>
    <w:rsid w:val="004D485A"/>
    <w:rsid w:val="004D4F98"/>
    <w:rsid w:val="004D696E"/>
    <w:rsid w:val="004D75A4"/>
    <w:rsid w:val="004E05C5"/>
    <w:rsid w:val="004E16D9"/>
    <w:rsid w:val="004E19E8"/>
    <w:rsid w:val="004E3BC9"/>
    <w:rsid w:val="004E4462"/>
    <w:rsid w:val="004E4F32"/>
    <w:rsid w:val="00500FE1"/>
    <w:rsid w:val="0050392B"/>
    <w:rsid w:val="00504949"/>
    <w:rsid w:val="005076F9"/>
    <w:rsid w:val="00511C48"/>
    <w:rsid w:val="00513C0A"/>
    <w:rsid w:val="00514D3B"/>
    <w:rsid w:val="005166BD"/>
    <w:rsid w:val="005208A9"/>
    <w:rsid w:val="00521283"/>
    <w:rsid w:val="00523490"/>
    <w:rsid w:val="005238A1"/>
    <w:rsid w:val="00527B79"/>
    <w:rsid w:val="0053435C"/>
    <w:rsid w:val="0053516A"/>
    <w:rsid w:val="00540076"/>
    <w:rsid w:val="0055723F"/>
    <w:rsid w:val="00557807"/>
    <w:rsid w:val="00580D6D"/>
    <w:rsid w:val="005820E4"/>
    <w:rsid w:val="00583D3A"/>
    <w:rsid w:val="00590A2E"/>
    <w:rsid w:val="00594467"/>
    <w:rsid w:val="005958C2"/>
    <w:rsid w:val="005968F3"/>
    <w:rsid w:val="005A0670"/>
    <w:rsid w:val="005A2A2F"/>
    <w:rsid w:val="005B19CA"/>
    <w:rsid w:val="005B1AE9"/>
    <w:rsid w:val="005B5535"/>
    <w:rsid w:val="005B7300"/>
    <w:rsid w:val="005B7AC3"/>
    <w:rsid w:val="005C14AD"/>
    <w:rsid w:val="005D289A"/>
    <w:rsid w:val="005F51C6"/>
    <w:rsid w:val="00604080"/>
    <w:rsid w:val="00607F83"/>
    <w:rsid w:val="00613E66"/>
    <w:rsid w:val="00615A92"/>
    <w:rsid w:val="00620F81"/>
    <w:rsid w:val="00622B48"/>
    <w:rsid w:val="00624231"/>
    <w:rsid w:val="00631BC8"/>
    <w:rsid w:val="00634240"/>
    <w:rsid w:val="00635644"/>
    <w:rsid w:val="0064094F"/>
    <w:rsid w:val="00647594"/>
    <w:rsid w:val="00654343"/>
    <w:rsid w:val="0065560E"/>
    <w:rsid w:val="006634C8"/>
    <w:rsid w:val="0066395F"/>
    <w:rsid w:val="00663CBD"/>
    <w:rsid w:val="00665184"/>
    <w:rsid w:val="006679A8"/>
    <w:rsid w:val="00673D81"/>
    <w:rsid w:val="0067598B"/>
    <w:rsid w:val="00675D96"/>
    <w:rsid w:val="00677935"/>
    <w:rsid w:val="006840FF"/>
    <w:rsid w:val="00687B89"/>
    <w:rsid w:val="00693374"/>
    <w:rsid w:val="0069682E"/>
    <w:rsid w:val="006A059B"/>
    <w:rsid w:val="006A287B"/>
    <w:rsid w:val="006A4CA2"/>
    <w:rsid w:val="006A4D5D"/>
    <w:rsid w:val="006A5C52"/>
    <w:rsid w:val="006B7351"/>
    <w:rsid w:val="006C31D4"/>
    <w:rsid w:val="006C418C"/>
    <w:rsid w:val="006C73B5"/>
    <w:rsid w:val="006D21D5"/>
    <w:rsid w:val="006D3FF4"/>
    <w:rsid w:val="006D6DAB"/>
    <w:rsid w:val="006E0ADE"/>
    <w:rsid w:val="006E26F4"/>
    <w:rsid w:val="006F258D"/>
    <w:rsid w:val="006F40AA"/>
    <w:rsid w:val="006F4C9A"/>
    <w:rsid w:val="007067BE"/>
    <w:rsid w:val="00706B2C"/>
    <w:rsid w:val="00711494"/>
    <w:rsid w:val="00714F51"/>
    <w:rsid w:val="007209CD"/>
    <w:rsid w:val="00731106"/>
    <w:rsid w:val="0073152C"/>
    <w:rsid w:val="007323A5"/>
    <w:rsid w:val="0073294F"/>
    <w:rsid w:val="0073540A"/>
    <w:rsid w:val="00745879"/>
    <w:rsid w:val="00746887"/>
    <w:rsid w:val="00746A3F"/>
    <w:rsid w:val="007503C3"/>
    <w:rsid w:val="00755DCC"/>
    <w:rsid w:val="007816ED"/>
    <w:rsid w:val="007929AE"/>
    <w:rsid w:val="00797BFB"/>
    <w:rsid w:val="007A13BE"/>
    <w:rsid w:val="007A24CD"/>
    <w:rsid w:val="007A319D"/>
    <w:rsid w:val="007A3B14"/>
    <w:rsid w:val="007A5CAB"/>
    <w:rsid w:val="007B2883"/>
    <w:rsid w:val="007B4AEB"/>
    <w:rsid w:val="007B61D6"/>
    <w:rsid w:val="007C2F15"/>
    <w:rsid w:val="007C3A9E"/>
    <w:rsid w:val="007C65AA"/>
    <w:rsid w:val="007D353B"/>
    <w:rsid w:val="007D3B1F"/>
    <w:rsid w:val="007D5AAB"/>
    <w:rsid w:val="007D65B0"/>
    <w:rsid w:val="007D70D9"/>
    <w:rsid w:val="007E0132"/>
    <w:rsid w:val="007E074C"/>
    <w:rsid w:val="007E218B"/>
    <w:rsid w:val="007E3E38"/>
    <w:rsid w:val="007E3F70"/>
    <w:rsid w:val="007E483E"/>
    <w:rsid w:val="007F0556"/>
    <w:rsid w:val="007F543A"/>
    <w:rsid w:val="007F6E4F"/>
    <w:rsid w:val="007F751E"/>
    <w:rsid w:val="00803843"/>
    <w:rsid w:val="0081257B"/>
    <w:rsid w:val="00814B20"/>
    <w:rsid w:val="00823545"/>
    <w:rsid w:val="00823A87"/>
    <w:rsid w:val="00824F66"/>
    <w:rsid w:val="00826683"/>
    <w:rsid w:val="00826AF6"/>
    <w:rsid w:val="00830195"/>
    <w:rsid w:val="00831084"/>
    <w:rsid w:val="00835386"/>
    <w:rsid w:val="00835C3F"/>
    <w:rsid w:val="0084301B"/>
    <w:rsid w:val="00844E87"/>
    <w:rsid w:val="00846E7E"/>
    <w:rsid w:val="0085222C"/>
    <w:rsid w:val="008562C0"/>
    <w:rsid w:val="008626DE"/>
    <w:rsid w:val="00870A83"/>
    <w:rsid w:val="008744C7"/>
    <w:rsid w:val="008754DE"/>
    <w:rsid w:val="0088176E"/>
    <w:rsid w:val="00883443"/>
    <w:rsid w:val="00884883"/>
    <w:rsid w:val="00886DE3"/>
    <w:rsid w:val="00890071"/>
    <w:rsid w:val="008914F9"/>
    <w:rsid w:val="00894605"/>
    <w:rsid w:val="00895EB4"/>
    <w:rsid w:val="00896A04"/>
    <w:rsid w:val="00896E7A"/>
    <w:rsid w:val="008A0FFE"/>
    <w:rsid w:val="008A41A2"/>
    <w:rsid w:val="008A5057"/>
    <w:rsid w:val="008A7EC7"/>
    <w:rsid w:val="008B2527"/>
    <w:rsid w:val="008B4872"/>
    <w:rsid w:val="008C42B8"/>
    <w:rsid w:val="008E07AF"/>
    <w:rsid w:val="008E5E6B"/>
    <w:rsid w:val="008F3086"/>
    <w:rsid w:val="008F569A"/>
    <w:rsid w:val="00900A11"/>
    <w:rsid w:val="00900C97"/>
    <w:rsid w:val="00900E29"/>
    <w:rsid w:val="009036D0"/>
    <w:rsid w:val="00906024"/>
    <w:rsid w:val="00906FBF"/>
    <w:rsid w:val="00916C3C"/>
    <w:rsid w:val="00921CC9"/>
    <w:rsid w:val="00942B07"/>
    <w:rsid w:val="009438CF"/>
    <w:rsid w:val="009504DF"/>
    <w:rsid w:val="009573AF"/>
    <w:rsid w:val="00963DC7"/>
    <w:rsid w:val="009655C2"/>
    <w:rsid w:val="00966C53"/>
    <w:rsid w:val="0097353A"/>
    <w:rsid w:val="00986717"/>
    <w:rsid w:val="00987106"/>
    <w:rsid w:val="00990A34"/>
    <w:rsid w:val="00993937"/>
    <w:rsid w:val="009A1295"/>
    <w:rsid w:val="009A39E8"/>
    <w:rsid w:val="009A56A6"/>
    <w:rsid w:val="009A59A2"/>
    <w:rsid w:val="009A6C00"/>
    <w:rsid w:val="009B1369"/>
    <w:rsid w:val="009C20C4"/>
    <w:rsid w:val="009C263C"/>
    <w:rsid w:val="009C5839"/>
    <w:rsid w:val="009D0465"/>
    <w:rsid w:val="009D30B1"/>
    <w:rsid w:val="009D37E0"/>
    <w:rsid w:val="009D5246"/>
    <w:rsid w:val="009E0D81"/>
    <w:rsid w:val="009E1C09"/>
    <w:rsid w:val="00A00DAD"/>
    <w:rsid w:val="00A12221"/>
    <w:rsid w:val="00A12413"/>
    <w:rsid w:val="00A162B0"/>
    <w:rsid w:val="00A166BC"/>
    <w:rsid w:val="00A314FE"/>
    <w:rsid w:val="00A33A1E"/>
    <w:rsid w:val="00A42EAE"/>
    <w:rsid w:val="00A4406E"/>
    <w:rsid w:val="00A44862"/>
    <w:rsid w:val="00A510A1"/>
    <w:rsid w:val="00A55019"/>
    <w:rsid w:val="00A5685F"/>
    <w:rsid w:val="00A67717"/>
    <w:rsid w:val="00A67790"/>
    <w:rsid w:val="00A7099A"/>
    <w:rsid w:val="00A82ED6"/>
    <w:rsid w:val="00A83AF2"/>
    <w:rsid w:val="00A941A7"/>
    <w:rsid w:val="00AA0D0E"/>
    <w:rsid w:val="00AA64ED"/>
    <w:rsid w:val="00AC3B17"/>
    <w:rsid w:val="00AC6A4D"/>
    <w:rsid w:val="00AD0A3E"/>
    <w:rsid w:val="00AD3386"/>
    <w:rsid w:val="00AD66A3"/>
    <w:rsid w:val="00AF46DA"/>
    <w:rsid w:val="00AF6E9B"/>
    <w:rsid w:val="00AF7A3E"/>
    <w:rsid w:val="00B0150A"/>
    <w:rsid w:val="00B05483"/>
    <w:rsid w:val="00B14060"/>
    <w:rsid w:val="00B14A12"/>
    <w:rsid w:val="00B3297F"/>
    <w:rsid w:val="00B32DE5"/>
    <w:rsid w:val="00B35215"/>
    <w:rsid w:val="00B37088"/>
    <w:rsid w:val="00B37F01"/>
    <w:rsid w:val="00B425FF"/>
    <w:rsid w:val="00B4543D"/>
    <w:rsid w:val="00B45DFC"/>
    <w:rsid w:val="00B47612"/>
    <w:rsid w:val="00B52ACB"/>
    <w:rsid w:val="00B57227"/>
    <w:rsid w:val="00B60EA8"/>
    <w:rsid w:val="00B620CE"/>
    <w:rsid w:val="00B64E20"/>
    <w:rsid w:val="00B65379"/>
    <w:rsid w:val="00B70CCE"/>
    <w:rsid w:val="00B70E8A"/>
    <w:rsid w:val="00B76DDF"/>
    <w:rsid w:val="00B81D00"/>
    <w:rsid w:val="00B82653"/>
    <w:rsid w:val="00B82F39"/>
    <w:rsid w:val="00B83D0C"/>
    <w:rsid w:val="00B84A43"/>
    <w:rsid w:val="00B84B93"/>
    <w:rsid w:val="00B9122B"/>
    <w:rsid w:val="00B95A8D"/>
    <w:rsid w:val="00BA2D5C"/>
    <w:rsid w:val="00BA4A29"/>
    <w:rsid w:val="00BA4C28"/>
    <w:rsid w:val="00BB30A6"/>
    <w:rsid w:val="00BB7F7C"/>
    <w:rsid w:val="00BC5E73"/>
    <w:rsid w:val="00BC7D17"/>
    <w:rsid w:val="00BD018B"/>
    <w:rsid w:val="00BD39BC"/>
    <w:rsid w:val="00BD41EB"/>
    <w:rsid w:val="00BD66E7"/>
    <w:rsid w:val="00BE3125"/>
    <w:rsid w:val="00BE673E"/>
    <w:rsid w:val="00BF5DF7"/>
    <w:rsid w:val="00C023FB"/>
    <w:rsid w:val="00C07BF9"/>
    <w:rsid w:val="00C14312"/>
    <w:rsid w:val="00C15BE6"/>
    <w:rsid w:val="00C23720"/>
    <w:rsid w:val="00C26CB0"/>
    <w:rsid w:val="00C31779"/>
    <w:rsid w:val="00C404F4"/>
    <w:rsid w:val="00C40A98"/>
    <w:rsid w:val="00C61A38"/>
    <w:rsid w:val="00C64BEC"/>
    <w:rsid w:val="00C65FB2"/>
    <w:rsid w:val="00C70556"/>
    <w:rsid w:val="00C77C39"/>
    <w:rsid w:val="00C827BE"/>
    <w:rsid w:val="00C829F7"/>
    <w:rsid w:val="00C85C9E"/>
    <w:rsid w:val="00C92BF4"/>
    <w:rsid w:val="00CA1F6E"/>
    <w:rsid w:val="00CA54B4"/>
    <w:rsid w:val="00CB381F"/>
    <w:rsid w:val="00CB39A5"/>
    <w:rsid w:val="00CB7B68"/>
    <w:rsid w:val="00CB7EB6"/>
    <w:rsid w:val="00CC01C5"/>
    <w:rsid w:val="00CC7950"/>
    <w:rsid w:val="00CD0268"/>
    <w:rsid w:val="00CD0F9A"/>
    <w:rsid w:val="00CD4B93"/>
    <w:rsid w:val="00CF04AC"/>
    <w:rsid w:val="00CF6582"/>
    <w:rsid w:val="00CF74A4"/>
    <w:rsid w:val="00D04F51"/>
    <w:rsid w:val="00D05725"/>
    <w:rsid w:val="00D07140"/>
    <w:rsid w:val="00D076E0"/>
    <w:rsid w:val="00D126F0"/>
    <w:rsid w:val="00D143F0"/>
    <w:rsid w:val="00D175D1"/>
    <w:rsid w:val="00D27924"/>
    <w:rsid w:val="00D31E93"/>
    <w:rsid w:val="00D43CB6"/>
    <w:rsid w:val="00D4588A"/>
    <w:rsid w:val="00D6681B"/>
    <w:rsid w:val="00D703C2"/>
    <w:rsid w:val="00D721BC"/>
    <w:rsid w:val="00D740F9"/>
    <w:rsid w:val="00D76AC0"/>
    <w:rsid w:val="00D8108A"/>
    <w:rsid w:val="00D84381"/>
    <w:rsid w:val="00D861D6"/>
    <w:rsid w:val="00D94308"/>
    <w:rsid w:val="00DA117E"/>
    <w:rsid w:val="00DA1EAF"/>
    <w:rsid w:val="00DA6514"/>
    <w:rsid w:val="00DB4360"/>
    <w:rsid w:val="00DB782D"/>
    <w:rsid w:val="00DC2E06"/>
    <w:rsid w:val="00DC3D8A"/>
    <w:rsid w:val="00DC72B8"/>
    <w:rsid w:val="00DD0440"/>
    <w:rsid w:val="00DD0F13"/>
    <w:rsid w:val="00DD4690"/>
    <w:rsid w:val="00DD469A"/>
    <w:rsid w:val="00DD5282"/>
    <w:rsid w:val="00DE33E6"/>
    <w:rsid w:val="00DE54EC"/>
    <w:rsid w:val="00DE7312"/>
    <w:rsid w:val="00DE7EFD"/>
    <w:rsid w:val="00DF6A14"/>
    <w:rsid w:val="00DF7A04"/>
    <w:rsid w:val="00E03E46"/>
    <w:rsid w:val="00E20054"/>
    <w:rsid w:val="00E200AA"/>
    <w:rsid w:val="00E21CFE"/>
    <w:rsid w:val="00E22580"/>
    <w:rsid w:val="00E30903"/>
    <w:rsid w:val="00E34F61"/>
    <w:rsid w:val="00E43ED1"/>
    <w:rsid w:val="00E526B9"/>
    <w:rsid w:val="00E62447"/>
    <w:rsid w:val="00E64B2E"/>
    <w:rsid w:val="00E70527"/>
    <w:rsid w:val="00E731D9"/>
    <w:rsid w:val="00E753A1"/>
    <w:rsid w:val="00E7691B"/>
    <w:rsid w:val="00E76C9B"/>
    <w:rsid w:val="00E76F6A"/>
    <w:rsid w:val="00E77979"/>
    <w:rsid w:val="00E84DEA"/>
    <w:rsid w:val="00E91B44"/>
    <w:rsid w:val="00E93CAC"/>
    <w:rsid w:val="00E951A5"/>
    <w:rsid w:val="00E95CAA"/>
    <w:rsid w:val="00EA2B0A"/>
    <w:rsid w:val="00EA39AE"/>
    <w:rsid w:val="00EA51E8"/>
    <w:rsid w:val="00EB1352"/>
    <w:rsid w:val="00EC4874"/>
    <w:rsid w:val="00EC6133"/>
    <w:rsid w:val="00EC757D"/>
    <w:rsid w:val="00ED054E"/>
    <w:rsid w:val="00ED6422"/>
    <w:rsid w:val="00EE3C1B"/>
    <w:rsid w:val="00EF7CDF"/>
    <w:rsid w:val="00EF7F58"/>
    <w:rsid w:val="00F01F32"/>
    <w:rsid w:val="00F02164"/>
    <w:rsid w:val="00F0401B"/>
    <w:rsid w:val="00F052D9"/>
    <w:rsid w:val="00F21E9B"/>
    <w:rsid w:val="00F22B6E"/>
    <w:rsid w:val="00F233E9"/>
    <w:rsid w:val="00F27E03"/>
    <w:rsid w:val="00F3069D"/>
    <w:rsid w:val="00F31CDC"/>
    <w:rsid w:val="00F32026"/>
    <w:rsid w:val="00F361B8"/>
    <w:rsid w:val="00F479FD"/>
    <w:rsid w:val="00F54BE5"/>
    <w:rsid w:val="00F55D16"/>
    <w:rsid w:val="00F57C7F"/>
    <w:rsid w:val="00F65CA2"/>
    <w:rsid w:val="00F66FB2"/>
    <w:rsid w:val="00F71117"/>
    <w:rsid w:val="00F81824"/>
    <w:rsid w:val="00F8379C"/>
    <w:rsid w:val="00F84943"/>
    <w:rsid w:val="00F85267"/>
    <w:rsid w:val="00F911BB"/>
    <w:rsid w:val="00FA171C"/>
    <w:rsid w:val="00FA66EF"/>
    <w:rsid w:val="00FA7101"/>
    <w:rsid w:val="00FB3DC7"/>
    <w:rsid w:val="00FC32FF"/>
    <w:rsid w:val="00FD0F8D"/>
    <w:rsid w:val="00FD19E6"/>
    <w:rsid w:val="00FD21F8"/>
    <w:rsid w:val="00FD227E"/>
    <w:rsid w:val="00FD433E"/>
    <w:rsid w:val="00FE0DE3"/>
    <w:rsid w:val="00FE3E5F"/>
    <w:rsid w:val="00FE5CFA"/>
    <w:rsid w:val="00FE676F"/>
    <w:rsid w:val="00FF0EA8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13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</Pages>
  <Words>1054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35</cp:revision>
  <cp:lastPrinted>2013-11-08T19:20:00Z</cp:lastPrinted>
  <dcterms:created xsi:type="dcterms:W3CDTF">2013-05-02T16:46:00Z</dcterms:created>
  <dcterms:modified xsi:type="dcterms:W3CDTF">2013-11-08T19:20:00Z</dcterms:modified>
</cp:coreProperties>
</file>